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F7" w:rsidRPr="00637B8E" w:rsidRDefault="00220598" w:rsidP="00637B8E">
      <w:pPr>
        <w:spacing w:after="160"/>
        <w:rPr>
          <w:rFonts w:ascii="Cambria" w:hAnsi="Cambria" w:cs="Calibri"/>
          <w:b/>
          <w:bCs/>
          <w:iCs/>
          <w:sz w:val="22"/>
          <w:szCs w:val="24"/>
        </w:rPr>
      </w:pPr>
      <w:r w:rsidRPr="00637B8E">
        <w:rPr>
          <w:rFonts w:ascii="Cambria" w:hAnsi="Cambria" w:cs="Calibri"/>
          <w:b/>
          <w:bCs/>
          <w:iCs/>
          <w:sz w:val="22"/>
          <w:szCs w:val="24"/>
        </w:rPr>
        <w:t xml:space="preserve">Załącznik nr </w:t>
      </w:r>
      <w:r w:rsidR="002F5BAB" w:rsidRPr="00637B8E">
        <w:rPr>
          <w:rFonts w:ascii="Cambria" w:hAnsi="Cambria" w:cs="Calibri"/>
          <w:b/>
          <w:bCs/>
          <w:iCs/>
          <w:sz w:val="22"/>
          <w:szCs w:val="24"/>
        </w:rPr>
        <w:t>5</w:t>
      </w:r>
      <w:r w:rsidRPr="00637B8E">
        <w:rPr>
          <w:rFonts w:ascii="Cambria" w:hAnsi="Cambria" w:cs="Calibri"/>
          <w:b/>
          <w:bCs/>
          <w:iCs/>
          <w:sz w:val="22"/>
          <w:szCs w:val="24"/>
        </w:rPr>
        <w:t xml:space="preserve"> do SWZ </w:t>
      </w:r>
    </w:p>
    <w:p w:rsidR="00220598" w:rsidRPr="00637B8E" w:rsidRDefault="00106DF7" w:rsidP="00637B8E">
      <w:pPr>
        <w:spacing w:after="160"/>
        <w:rPr>
          <w:rFonts w:ascii="Cambria" w:hAnsi="Cambria" w:cs="Calibri"/>
          <w:b/>
          <w:bCs/>
          <w:iCs/>
          <w:sz w:val="22"/>
          <w:szCs w:val="24"/>
        </w:rPr>
      </w:pPr>
      <w:r w:rsidRPr="00637B8E">
        <w:rPr>
          <w:rFonts w:ascii="Cambria" w:hAnsi="Cambria" w:cs="Calibri"/>
          <w:b/>
          <w:bCs/>
          <w:iCs/>
          <w:sz w:val="22"/>
          <w:szCs w:val="24"/>
        </w:rPr>
        <w:t>DZ.271.</w:t>
      </w:r>
      <w:r w:rsidR="00643369">
        <w:rPr>
          <w:rFonts w:ascii="Cambria" w:hAnsi="Cambria" w:cs="Calibri"/>
          <w:b/>
          <w:bCs/>
          <w:iCs/>
          <w:sz w:val="22"/>
          <w:szCs w:val="24"/>
        </w:rPr>
        <w:t>11</w:t>
      </w:r>
      <w:r w:rsidR="00FC12CD">
        <w:rPr>
          <w:rFonts w:ascii="Cambria" w:hAnsi="Cambria" w:cs="Calibri"/>
          <w:b/>
          <w:bCs/>
          <w:iCs/>
          <w:sz w:val="22"/>
          <w:szCs w:val="24"/>
        </w:rPr>
        <w:t>5</w:t>
      </w:r>
      <w:r w:rsidRPr="00637B8E">
        <w:rPr>
          <w:rFonts w:ascii="Cambria" w:hAnsi="Cambria" w:cs="Calibri"/>
          <w:b/>
          <w:bCs/>
          <w:iCs/>
          <w:sz w:val="22"/>
          <w:szCs w:val="24"/>
        </w:rPr>
        <w:t>.2025</w:t>
      </w:r>
    </w:p>
    <w:p w:rsidR="00220598" w:rsidRPr="00637B8E" w:rsidRDefault="00220598" w:rsidP="00637B8E">
      <w:pPr>
        <w:spacing w:after="160" w:line="360" w:lineRule="auto"/>
        <w:jc w:val="both"/>
        <w:rPr>
          <w:rFonts w:ascii="Cambria" w:hAnsi="Cambria" w:cs="Calibri"/>
          <w:b/>
          <w:bCs/>
          <w:iCs/>
          <w:sz w:val="22"/>
          <w:szCs w:val="24"/>
        </w:rPr>
      </w:pPr>
    </w:p>
    <w:p w:rsidR="00205056" w:rsidRPr="00637B8E" w:rsidRDefault="0023409D" w:rsidP="00637B8E">
      <w:pPr>
        <w:spacing w:after="160" w:line="360" w:lineRule="auto"/>
        <w:jc w:val="both"/>
        <w:rPr>
          <w:rFonts w:ascii="Cambria" w:hAnsi="Cambria" w:cs="Tahoma"/>
          <w:b/>
          <w:sz w:val="22"/>
          <w:szCs w:val="24"/>
        </w:rPr>
      </w:pPr>
      <w:r w:rsidRPr="00637B8E">
        <w:rPr>
          <w:rFonts w:ascii="Cambria" w:hAnsi="Cambria" w:cs="Tahoma"/>
          <w:b/>
          <w:sz w:val="22"/>
          <w:szCs w:val="24"/>
        </w:rPr>
        <w:t>Zobowiązanie do oddania do dyspozycji</w:t>
      </w:r>
    </w:p>
    <w:p w:rsidR="0023409D" w:rsidRPr="00637B8E" w:rsidRDefault="0023409D" w:rsidP="00637B8E">
      <w:pPr>
        <w:spacing w:after="160" w:line="360" w:lineRule="auto"/>
        <w:jc w:val="both"/>
        <w:rPr>
          <w:rFonts w:ascii="Cambria" w:hAnsi="Cambria" w:cs="Tahoma"/>
          <w:b/>
          <w:sz w:val="22"/>
          <w:szCs w:val="24"/>
        </w:rPr>
      </w:pPr>
      <w:proofErr w:type="gramStart"/>
      <w:r w:rsidRPr="00637B8E">
        <w:rPr>
          <w:rFonts w:ascii="Cambria" w:hAnsi="Cambria" w:cs="Tahoma"/>
          <w:b/>
          <w:sz w:val="22"/>
          <w:szCs w:val="24"/>
        </w:rPr>
        <w:t>niezbędnych</w:t>
      </w:r>
      <w:proofErr w:type="gramEnd"/>
      <w:r w:rsidRPr="00637B8E">
        <w:rPr>
          <w:rFonts w:ascii="Cambria" w:hAnsi="Cambria" w:cs="Tahoma"/>
          <w:b/>
          <w:sz w:val="22"/>
          <w:szCs w:val="24"/>
        </w:rPr>
        <w:t xml:space="preserve"> zasobów na potrzeby realizacji zamówienia</w:t>
      </w:r>
    </w:p>
    <w:p w:rsidR="0023409D" w:rsidRPr="00637B8E" w:rsidRDefault="0023409D" w:rsidP="00637B8E">
      <w:pPr>
        <w:spacing w:line="360" w:lineRule="auto"/>
        <w:jc w:val="both"/>
        <w:rPr>
          <w:rFonts w:ascii="Cambria" w:hAnsi="Cambria" w:cs="Tahoma"/>
          <w:b/>
          <w:sz w:val="22"/>
          <w:szCs w:val="24"/>
        </w:rPr>
      </w:pPr>
    </w:p>
    <w:p w:rsidR="0023409D" w:rsidRPr="00637B8E" w:rsidRDefault="0023409D" w:rsidP="00637B8E">
      <w:pPr>
        <w:autoSpaceDE w:val="0"/>
        <w:autoSpaceDN w:val="0"/>
        <w:adjustRightInd w:val="0"/>
        <w:spacing w:line="360" w:lineRule="auto"/>
        <w:jc w:val="both"/>
        <w:rPr>
          <w:rFonts w:ascii="Cambria" w:hAnsi="Cambria" w:cs="Tahoma"/>
          <w:color w:val="000000"/>
          <w:sz w:val="22"/>
          <w:szCs w:val="24"/>
        </w:rPr>
      </w:pPr>
      <w:r w:rsidRPr="00637B8E">
        <w:rPr>
          <w:rFonts w:ascii="Cambria" w:hAnsi="Cambria" w:cs="Tahoma"/>
          <w:color w:val="000000"/>
          <w:sz w:val="22"/>
          <w:szCs w:val="24"/>
        </w:rPr>
        <w:t>Ja / my niżej podpisany/-i:</w:t>
      </w:r>
    </w:p>
    <w:p w:rsidR="0023409D" w:rsidRPr="00637B8E" w:rsidRDefault="0023409D" w:rsidP="00637B8E">
      <w:pPr>
        <w:autoSpaceDE w:val="0"/>
        <w:autoSpaceDN w:val="0"/>
        <w:adjustRightInd w:val="0"/>
        <w:spacing w:line="360" w:lineRule="auto"/>
        <w:jc w:val="both"/>
        <w:rPr>
          <w:rFonts w:ascii="Cambria" w:hAnsi="Cambria" w:cs="Tahoma"/>
          <w:color w:val="000000"/>
          <w:sz w:val="22"/>
          <w:szCs w:val="24"/>
        </w:rPr>
      </w:pPr>
      <w:r w:rsidRPr="00637B8E">
        <w:rPr>
          <w:rFonts w:ascii="Cambria" w:hAnsi="Cambria" w:cs="Tahoma"/>
          <w:color w:val="000000"/>
          <w:sz w:val="22"/>
          <w:szCs w:val="24"/>
        </w:rPr>
        <w:t>…………………………………………………………………………………………………</w:t>
      </w:r>
    </w:p>
    <w:p w:rsidR="0023409D" w:rsidRPr="00637B8E" w:rsidRDefault="0023409D" w:rsidP="00637B8E">
      <w:pPr>
        <w:autoSpaceDE w:val="0"/>
        <w:autoSpaceDN w:val="0"/>
        <w:adjustRightInd w:val="0"/>
        <w:spacing w:line="360" w:lineRule="auto"/>
        <w:jc w:val="both"/>
        <w:rPr>
          <w:rFonts w:ascii="Cambria" w:hAnsi="Cambria" w:cs="Tahoma"/>
          <w:color w:val="000000"/>
          <w:sz w:val="22"/>
          <w:szCs w:val="24"/>
        </w:rPr>
      </w:pPr>
      <w:r w:rsidRPr="00637B8E">
        <w:rPr>
          <w:rFonts w:ascii="Cambria" w:hAnsi="Cambria" w:cs="Tahoma"/>
          <w:i/>
          <w:iCs/>
          <w:color w:val="000000"/>
          <w:sz w:val="22"/>
          <w:szCs w:val="24"/>
        </w:rPr>
        <w:t>(nazwa/firma podmiotu trzeciego)</w:t>
      </w:r>
    </w:p>
    <w:p w:rsidR="0023409D" w:rsidRPr="00637B8E" w:rsidRDefault="0023409D" w:rsidP="00637B8E">
      <w:pPr>
        <w:spacing w:line="360" w:lineRule="auto"/>
        <w:jc w:val="both"/>
        <w:rPr>
          <w:rFonts w:ascii="Cambria" w:hAnsi="Cambria" w:cs="Tahoma"/>
          <w:color w:val="000000"/>
          <w:sz w:val="22"/>
          <w:szCs w:val="24"/>
        </w:rPr>
      </w:pPr>
    </w:p>
    <w:p w:rsidR="002A43AD" w:rsidRPr="00637B8E" w:rsidRDefault="0023409D" w:rsidP="00637B8E">
      <w:pPr>
        <w:tabs>
          <w:tab w:val="center" w:pos="4536"/>
          <w:tab w:val="right" w:pos="9072"/>
        </w:tabs>
        <w:spacing w:line="360" w:lineRule="auto"/>
        <w:jc w:val="both"/>
        <w:rPr>
          <w:rFonts w:ascii="Cambria" w:hAnsi="Cambria" w:cs="Arial"/>
          <w:b/>
          <w:bCs/>
          <w:sz w:val="22"/>
          <w:szCs w:val="24"/>
        </w:rPr>
      </w:pPr>
      <w:proofErr w:type="gramStart"/>
      <w:r w:rsidRPr="00637B8E">
        <w:rPr>
          <w:rFonts w:ascii="Cambria" w:hAnsi="Cambria" w:cs="Tahoma"/>
          <w:color w:val="000000"/>
          <w:sz w:val="22"/>
          <w:szCs w:val="24"/>
        </w:rPr>
        <w:t>zobowiązuję</w:t>
      </w:r>
      <w:proofErr w:type="gramEnd"/>
      <w:r w:rsidRPr="00637B8E">
        <w:rPr>
          <w:rFonts w:ascii="Cambria" w:hAnsi="Cambria" w:cs="Tahoma"/>
          <w:color w:val="000000"/>
          <w:sz w:val="22"/>
          <w:szCs w:val="24"/>
        </w:rPr>
        <w:t xml:space="preserve">/my się oddać do dyspozycji Wykonawcy uczestniczącemu w postępowaniu o udzielenie zamówienia publicznego nr </w:t>
      </w:r>
      <w:r w:rsidR="00073911" w:rsidRPr="00637B8E">
        <w:rPr>
          <w:rFonts w:ascii="Cambria" w:hAnsi="Cambria" w:cs="Tahoma"/>
          <w:b/>
          <w:bCs/>
          <w:sz w:val="22"/>
          <w:szCs w:val="24"/>
        </w:rPr>
        <w:t>DZ.271.</w:t>
      </w:r>
      <w:r w:rsidR="00643369">
        <w:rPr>
          <w:rFonts w:ascii="Cambria" w:hAnsi="Cambria" w:cs="Tahoma"/>
          <w:b/>
          <w:bCs/>
          <w:sz w:val="22"/>
          <w:szCs w:val="24"/>
        </w:rPr>
        <w:t>11</w:t>
      </w:r>
      <w:r w:rsidR="00FC12CD">
        <w:rPr>
          <w:rFonts w:ascii="Cambria" w:hAnsi="Cambria" w:cs="Tahoma"/>
          <w:b/>
          <w:bCs/>
          <w:sz w:val="22"/>
          <w:szCs w:val="24"/>
        </w:rPr>
        <w:t>5</w:t>
      </w:r>
      <w:bookmarkStart w:id="0" w:name="_GoBack"/>
      <w:bookmarkEnd w:id="0"/>
      <w:r w:rsidRPr="00637B8E">
        <w:rPr>
          <w:rFonts w:ascii="Cambria" w:hAnsi="Cambria" w:cs="Tahoma"/>
          <w:b/>
          <w:bCs/>
          <w:sz w:val="22"/>
          <w:szCs w:val="24"/>
        </w:rPr>
        <w:t>.202</w:t>
      </w:r>
      <w:r w:rsidR="002A43AD" w:rsidRPr="00637B8E">
        <w:rPr>
          <w:rFonts w:ascii="Cambria" w:hAnsi="Cambria" w:cs="Tahoma"/>
          <w:b/>
          <w:bCs/>
          <w:sz w:val="22"/>
          <w:szCs w:val="24"/>
        </w:rPr>
        <w:t>5</w:t>
      </w:r>
      <w:r w:rsidRPr="00637B8E">
        <w:rPr>
          <w:rFonts w:ascii="Cambria" w:hAnsi="Cambria" w:cs="Tahoma"/>
          <w:b/>
          <w:bCs/>
          <w:sz w:val="22"/>
          <w:szCs w:val="24"/>
        </w:rPr>
        <w:t xml:space="preserve"> </w:t>
      </w:r>
      <w:r w:rsidR="002F5BAB" w:rsidRPr="00637B8E">
        <w:rPr>
          <w:rFonts w:ascii="Cambria" w:hAnsi="Cambria" w:cs="Arial"/>
          <w:b/>
          <w:sz w:val="22"/>
          <w:szCs w:val="24"/>
        </w:rPr>
        <w:t xml:space="preserve">pn. </w:t>
      </w:r>
      <w:r w:rsidR="00643369" w:rsidRPr="00643369">
        <w:rPr>
          <w:rFonts w:ascii="Cambria" w:hAnsi="Cambria" w:cs="Arial"/>
          <w:b/>
          <w:bCs/>
          <w:sz w:val="22"/>
          <w:szCs w:val="24"/>
        </w:rPr>
        <w:t>Zaprojektuj i wybuduj: przebudowa instalacji gazów medycznych w pawilonach M1 i M2 na terenie Krakowskiego Szpitala Specjalistycznego im. św. Jana Pawła II</w:t>
      </w:r>
    </w:p>
    <w:p w:rsidR="0023409D" w:rsidRPr="00637B8E" w:rsidRDefault="002A43AD" w:rsidP="002A43AD">
      <w:pPr>
        <w:tabs>
          <w:tab w:val="center" w:pos="4536"/>
          <w:tab w:val="right" w:pos="9072"/>
        </w:tabs>
        <w:spacing w:line="360" w:lineRule="auto"/>
        <w:rPr>
          <w:rFonts w:ascii="Cambria" w:hAnsi="Cambria" w:cs="Tahoma"/>
          <w:color w:val="000000"/>
          <w:sz w:val="22"/>
          <w:szCs w:val="24"/>
        </w:rPr>
      </w:pPr>
      <w:r w:rsidRPr="00637B8E">
        <w:rPr>
          <w:rFonts w:ascii="Cambria" w:hAnsi="Cambria" w:cs="Arial"/>
          <w:b/>
          <w:bCs/>
          <w:sz w:val="22"/>
          <w:szCs w:val="24"/>
        </w:rPr>
        <w:t>.</w:t>
      </w:r>
      <w:r w:rsidR="0023409D" w:rsidRPr="00637B8E">
        <w:rPr>
          <w:rFonts w:ascii="Cambria" w:hAnsi="Cambria" w:cs="Tahoma"/>
          <w:color w:val="000000"/>
          <w:sz w:val="22"/>
          <w:szCs w:val="24"/>
        </w:rPr>
        <w:t>…………………………………………………………………………………………………………</w:t>
      </w:r>
    </w:p>
    <w:p w:rsidR="0023409D" w:rsidRPr="00637B8E" w:rsidRDefault="0023409D" w:rsidP="007A519F">
      <w:pPr>
        <w:autoSpaceDE w:val="0"/>
        <w:autoSpaceDN w:val="0"/>
        <w:adjustRightInd w:val="0"/>
        <w:spacing w:line="360" w:lineRule="auto"/>
        <w:rPr>
          <w:rFonts w:ascii="Cambria" w:hAnsi="Cambria" w:cs="Tahoma"/>
          <w:i/>
          <w:iCs/>
          <w:color w:val="000000"/>
          <w:sz w:val="22"/>
          <w:szCs w:val="24"/>
        </w:rPr>
      </w:pPr>
      <w:r w:rsidRPr="00637B8E">
        <w:rPr>
          <w:rFonts w:ascii="Cambria" w:hAnsi="Cambria" w:cs="Tahoma"/>
          <w:i/>
          <w:iCs/>
          <w:color w:val="000000"/>
          <w:sz w:val="22"/>
          <w:szCs w:val="24"/>
        </w:rPr>
        <w:t>(nazwa/firma Wykonawcy)</w:t>
      </w:r>
    </w:p>
    <w:p w:rsidR="0023409D" w:rsidRPr="00637B8E" w:rsidRDefault="0023409D" w:rsidP="007A519F">
      <w:pPr>
        <w:autoSpaceDE w:val="0"/>
        <w:autoSpaceDN w:val="0"/>
        <w:adjustRightInd w:val="0"/>
        <w:spacing w:line="360" w:lineRule="auto"/>
        <w:rPr>
          <w:rFonts w:ascii="Cambria" w:hAnsi="Cambria" w:cs="Tahoma"/>
          <w:color w:val="000000"/>
          <w:sz w:val="22"/>
          <w:szCs w:val="24"/>
        </w:rPr>
      </w:pPr>
    </w:p>
    <w:p w:rsidR="0023409D" w:rsidRPr="00637B8E" w:rsidRDefault="0023409D" w:rsidP="007A519F">
      <w:pPr>
        <w:autoSpaceDE w:val="0"/>
        <w:autoSpaceDN w:val="0"/>
        <w:adjustRightInd w:val="0"/>
        <w:spacing w:line="360" w:lineRule="auto"/>
        <w:rPr>
          <w:rFonts w:ascii="Cambria" w:hAnsi="Cambria" w:cs="Tahoma"/>
          <w:color w:val="000000"/>
          <w:sz w:val="22"/>
          <w:szCs w:val="24"/>
        </w:rPr>
      </w:pPr>
      <w:proofErr w:type="gramStart"/>
      <w:r w:rsidRPr="00637B8E">
        <w:rPr>
          <w:rFonts w:ascii="Cambria" w:hAnsi="Cambria" w:cs="Tahoma"/>
          <w:color w:val="000000"/>
          <w:sz w:val="22"/>
          <w:szCs w:val="24"/>
        </w:rPr>
        <w:t>następujące</w:t>
      </w:r>
      <w:proofErr w:type="gramEnd"/>
      <w:r w:rsidRPr="00637B8E">
        <w:rPr>
          <w:rFonts w:ascii="Cambria" w:hAnsi="Cambria" w:cs="Tahoma"/>
          <w:color w:val="000000"/>
          <w:sz w:val="22"/>
          <w:szCs w:val="24"/>
        </w:rPr>
        <w:t xml:space="preserve"> zasoby, na okres korzystania z nich przy wykonaniu ww. zamówienia: </w:t>
      </w:r>
    </w:p>
    <w:p w:rsidR="0023409D" w:rsidRDefault="0023409D" w:rsidP="007A519F">
      <w:pPr>
        <w:autoSpaceDE w:val="0"/>
        <w:autoSpaceDN w:val="0"/>
        <w:adjustRightInd w:val="0"/>
        <w:spacing w:line="360" w:lineRule="auto"/>
        <w:rPr>
          <w:rFonts w:ascii="Cambria" w:hAnsi="Cambria" w:cs="Tahoma"/>
          <w:color w:val="000000"/>
          <w:sz w:val="22"/>
          <w:szCs w:val="24"/>
        </w:rPr>
      </w:pPr>
      <w:r w:rsidRPr="00637B8E">
        <w:rPr>
          <w:rFonts w:ascii="Cambria" w:hAnsi="Cambria" w:cs="Tahoma"/>
          <w:color w:val="000000"/>
          <w:sz w:val="22"/>
          <w:szCs w:val="24"/>
        </w:rPr>
        <w:t>…………………………………………………………………………………………………………………………………………………………………</w:t>
      </w:r>
      <w:r w:rsidR="00A611F2" w:rsidRPr="00637B8E">
        <w:rPr>
          <w:rFonts w:ascii="Cambria" w:hAnsi="Cambria" w:cs="Tahoma"/>
          <w:color w:val="000000"/>
          <w:sz w:val="22"/>
          <w:szCs w:val="24"/>
        </w:rPr>
        <w:t>..</w:t>
      </w:r>
      <w:r w:rsidRPr="00637B8E">
        <w:rPr>
          <w:rFonts w:ascii="Cambria" w:hAnsi="Cambria" w:cs="Tahoma"/>
          <w:color w:val="000000"/>
          <w:sz w:val="22"/>
          <w:szCs w:val="24"/>
        </w:rPr>
        <w:t>…………………………………………………………………………………………………………………………………………</w:t>
      </w:r>
      <w:r w:rsidR="00605859" w:rsidRPr="00637B8E">
        <w:rPr>
          <w:rFonts w:ascii="Cambria" w:hAnsi="Cambria" w:cs="Tahoma"/>
          <w:i/>
          <w:iCs/>
          <w:color w:val="000000"/>
          <w:sz w:val="22"/>
          <w:szCs w:val="24"/>
        </w:rPr>
        <w:t xml:space="preserve"> </w:t>
      </w:r>
      <w:r w:rsidRPr="00637B8E">
        <w:rPr>
          <w:rFonts w:ascii="Cambria" w:hAnsi="Cambria" w:cs="Tahoma"/>
          <w:i/>
          <w:iCs/>
          <w:color w:val="000000"/>
          <w:sz w:val="22"/>
          <w:szCs w:val="24"/>
        </w:rPr>
        <w:t>(określenie zdolności technicznych lub zawodowych)</w:t>
      </w:r>
    </w:p>
    <w:p w:rsidR="00637B8E" w:rsidRPr="00637B8E" w:rsidRDefault="00637B8E" w:rsidP="007A519F">
      <w:pPr>
        <w:autoSpaceDE w:val="0"/>
        <w:autoSpaceDN w:val="0"/>
        <w:adjustRightInd w:val="0"/>
        <w:spacing w:line="360" w:lineRule="auto"/>
        <w:rPr>
          <w:rFonts w:ascii="Cambria" w:hAnsi="Cambria" w:cs="Tahoma"/>
          <w:color w:val="000000"/>
          <w:sz w:val="22"/>
          <w:szCs w:val="24"/>
        </w:rPr>
      </w:pPr>
    </w:p>
    <w:p w:rsidR="0023409D" w:rsidRPr="00637B8E" w:rsidRDefault="0023409D" w:rsidP="007A519F">
      <w:pPr>
        <w:autoSpaceDE w:val="0"/>
        <w:autoSpaceDN w:val="0"/>
        <w:adjustRightInd w:val="0"/>
        <w:spacing w:line="360" w:lineRule="auto"/>
        <w:rPr>
          <w:rFonts w:ascii="Cambria" w:hAnsi="Cambria" w:cs="Tahoma"/>
          <w:color w:val="000000"/>
          <w:sz w:val="22"/>
          <w:szCs w:val="24"/>
        </w:rPr>
      </w:pPr>
      <w:r w:rsidRPr="00637B8E">
        <w:rPr>
          <w:rFonts w:ascii="Cambria" w:hAnsi="Cambria" w:cs="Tahoma"/>
          <w:color w:val="000000"/>
          <w:sz w:val="22"/>
          <w:szCs w:val="24"/>
        </w:rPr>
        <w:t xml:space="preserve">Zakres zasobów udostępnionych Wykonawcy: </w:t>
      </w:r>
    </w:p>
    <w:p w:rsidR="002F69E7" w:rsidRDefault="0023409D" w:rsidP="007A519F">
      <w:pPr>
        <w:autoSpaceDE w:val="0"/>
        <w:autoSpaceDN w:val="0"/>
        <w:adjustRightInd w:val="0"/>
        <w:spacing w:line="360" w:lineRule="auto"/>
        <w:rPr>
          <w:rFonts w:ascii="Cambria" w:hAnsi="Cambria" w:cs="Tahoma"/>
          <w:color w:val="000000"/>
          <w:sz w:val="22"/>
          <w:szCs w:val="24"/>
        </w:rPr>
      </w:pPr>
      <w:r w:rsidRPr="00637B8E">
        <w:rPr>
          <w:rFonts w:ascii="Cambria" w:hAnsi="Cambria" w:cs="Tahoma"/>
          <w:color w:val="000000"/>
          <w:sz w:val="22"/>
          <w:szCs w:val="24"/>
        </w:rPr>
        <w:t xml:space="preserve">……………………………………………………………………………………………………………………………………………………..… </w:t>
      </w:r>
    </w:p>
    <w:p w:rsidR="00643369" w:rsidRPr="00637B8E" w:rsidRDefault="00643369" w:rsidP="007A519F">
      <w:pPr>
        <w:autoSpaceDE w:val="0"/>
        <w:autoSpaceDN w:val="0"/>
        <w:adjustRightInd w:val="0"/>
        <w:spacing w:line="360" w:lineRule="auto"/>
        <w:rPr>
          <w:rFonts w:ascii="Cambria" w:hAnsi="Cambria" w:cs="Tahoma"/>
          <w:color w:val="000000"/>
          <w:sz w:val="22"/>
          <w:szCs w:val="24"/>
        </w:rPr>
      </w:pPr>
    </w:p>
    <w:p w:rsidR="0023409D" w:rsidRPr="00637B8E" w:rsidRDefault="0023409D" w:rsidP="007A519F">
      <w:pPr>
        <w:autoSpaceDE w:val="0"/>
        <w:autoSpaceDN w:val="0"/>
        <w:adjustRightInd w:val="0"/>
        <w:spacing w:line="360" w:lineRule="auto"/>
        <w:rPr>
          <w:rFonts w:ascii="Cambria" w:hAnsi="Cambria" w:cs="Tahoma"/>
          <w:color w:val="000000"/>
          <w:sz w:val="22"/>
          <w:szCs w:val="24"/>
        </w:rPr>
      </w:pPr>
      <w:r w:rsidRPr="00637B8E">
        <w:rPr>
          <w:rFonts w:ascii="Cambria" w:hAnsi="Cambria" w:cs="Tahoma"/>
          <w:color w:val="000000"/>
          <w:sz w:val="22"/>
          <w:szCs w:val="24"/>
        </w:rPr>
        <w:t xml:space="preserve">Sposób i okres udostępnienia zasobów oraz wykorzystania przez Wykonawcę zasobów przy wykonywaniu zamówienia: </w:t>
      </w:r>
    </w:p>
    <w:p w:rsidR="0023409D" w:rsidRPr="00637B8E" w:rsidRDefault="0023409D" w:rsidP="007A519F">
      <w:pPr>
        <w:autoSpaceDE w:val="0"/>
        <w:autoSpaceDN w:val="0"/>
        <w:adjustRightInd w:val="0"/>
        <w:spacing w:line="360" w:lineRule="auto"/>
        <w:rPr>
          <w:rFonts w:ascii="Cambria" w:hAnsi="Cambria" w:cs="Tahoma"/>
          <w:color w:val="000000"/>
          <w:sz w:val="22"/>
          <w:szCs w:val="24"/>
        </w:rPr>
      </w:pPr>
      <w:r w:rsidRPr="00637B8E">
        <w:rPr>
          <w:rFonts w:ascii="Cambria" w:hAnsi="Cambria" w:cs="Tahoma"/>
          <w:color w:val="000000"/>
          <w:sz w:val="22"/>
          <w:szCs w:val="24"/>
        </w:rPr>
        <w:t xml:space="preserve">……………………………………………………………………………………………………………………………………………………..… </w:t>
      </w:r>
    </w:p>
    <w:p w:rsidR="0023409D" w:rsidRPr="00637B8E" w:rsidRDefault="0023409D" w:rsidP="007A519F">
      <w:pPr>
        <w:autoSpaceDE w:val="0"/>
        <w:autoSpaceDN w:val="0"/>
        <w:adjustRightInd w:val="0"/>
        <w:spacing w:line="360" w:lineRule="auto"/>
        <w:rPr>
          <w:rFonts w:ascii="Cambria" w:hAnsi="Cambria" w:cs="Tahoma"/>
          <w:color w:val="000000"/>
          <w:sz w:val="22"/>
          <w:szCs w:val="24"/>
        </w:rPr>
      </w:pPr>
      <w:r w:rsidRPr="00637B8E">
        <w:rPr>
          <w:rFonts w:ascii="Cambria" w:hAnsi="Cambria" w:cs="Tahoma"/>
          <w:color w:val="000000"/>
          <w:sz w:val="22"/>
          <w:szCs w:val="24"/>
        </w:rPr>
        <w:t xml:space="preserve">Czy i w jakim zakresie podmiot udostępniający zasoby, na </w:t>
      </w:r>
      <w:proofErr w:type="gramStart"/>
      <w:r w:rsidRPr="00637B8E">
        <w:rPr>
          <w:rFonts w:ascii="Cambria" w:hAnsi="Cambria" w:cs="Tahoma"/>
          <w:color w:val="000000"/>
          <w:sz w:val="22"/>
          <w:szCs w:val="24"/>
        </w:rPr>
        <w:t>zdolnościach którego</w:t>
      </w:r>
      <w:proofErr w:type="gramEnd"/>
      <w:r w:rsidRPr="00637B8E">
        <w:rPr>
          <w:rFonts w:ascii="Cambria" w:hAnsi="Cambria" w:cs="Tahoma"/>
          <w:color w:val="000000"/>
          <w:sz w:val="22"/>
          <w:szCs w:val="24"/>
        </w:rPr>
        <w:t xml:space="preserve"> Wykonawca polega w odniesieniu do warunków udziału w postępowaniu dotyczących wykształcenia, kwalifikacji zawodowych lub doświadczenia, zrealizuje </w:t>
      </w:r>
      <w:r w:rsidR="00E555BD" w:rsidRPr="00637B8E">
        <w:rPr>
          <w:rFonts w:ascii="Cambria" w:hAnsi="Cambria" w:cs="Tahoma"/>
          <w:color w:val="000000"/>
          <w:sz w:val="22"/>
          <w:szCs w:val="24"/>
        </w:rPr>
        <w:t>roboty budowlane</w:t>
      </w:r>
      <w:r w:rsidR="00357B22" w:rsidRPr="00637B8E">
        <w:rPr>
          <w:rFonts w:ascii="Cambria" w:hAnsi="Cambria" w:cs="Tahoma"/>
          <w:color w:val="000000"/>
          <w:sz w:val="22"/>
          <w:szCs w:val="24"/>
        </w:rPr>
        <w:t>/dostawy/usługi</w:t>
      </w:r>
      <w:r w:rsidRPr="00637B8E">
        <w:rPr>
          <w:rFonts w:ascii="Cambria" w:hAnsi="Cambria" w:cs="Tahoma"/>
          <w:color w:val="000000"/>
          <w:sz w:val="22"/>
          <w:szCs w:val="24"/>
        </w:rPr>
        <w:t xml:space="preserve">, których wskazane zdolności dotyczą: </w:t>
      </w:r>
    </w:p>
    <w:p w:rsidR="005B7A99" w:rsidRPr="00637B8E" w:rsidRDefault="0023409D" w:rsidP="00637B8E">
      <w:pPr>
        <w:spacing w:line="360" w:lineRule="auto"/>
        <w:rPr>
          <w:rFonts w:ascii="Cambria" w:hAnsi="Cambria" w:cs="Tahoma"/>
          <w:color w:val="000000"/>
          <w:sz w:val="22"/>
          <w:szCs w:val="24"/>
        </w:rPr>
      </w:pPr>
      <w:r w:rsidRPr="00637B8E">
        <w:rPr>
          <w:rFonts w:ascii="Cambria" w:hAnsi="Cambria" w:cs="Tahoma"/>
          <w:color w:val="000000"/>
          <w:sz w:val="22"/>
          <w:szCs w:val="24"/>
        </w:rPr>
        <w:t>……………………………………………………………………………………………………………………………………………………..………………………………………………………………..………………………………………………………………</w:t>
      </w:r>
      <w:r w:rsidR="005B7A99" w:rsidRPr="00637B8E">
        <w:rPr>
          <w:rFonts w:ascii="Cambria" w:hAnsi="Cambria" w:cs="Tahoma"/>
          <w:color w:val="000000"/>
          <w:sz w:val="22"/>
          <w:szCs w:val="24"/>
        </w:rPr>
        <w:t>……………………</w:t>
      </w:r>
    </w:p>
    <w:sectPr w:rsidR="005B7A99" w:rsidRPr="00637B8E" w:rsidSect="002E6182">
      <w:headerReference w:type="default" r:id="rId8"/>
      <w:pgSz w:w="11906" w:h="16838"/>
      <w:pgMar w:top="1440" w:right="924" w:bottom="107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034A" w:rsidRDefault="00EF034A">
      <w:r>
        <w:separator/>
      </w:r>
    </w:p>
  </w:endnote>
  <w:endnote w:type="continuationSeparator" w:id="0">
    <w:p w:rsidR="00EF034A" w:rsidRDefault="00EF0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, 'Arial Unicode MS'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034A" w:rsidRDefault="00EF034A">
      <w:r>
        <w:separator/>
      </w:r>
    </w:p>
  </w:footnote>
  <w:footnote w:type="continuationSeparator" w:id="0">
    <w:p w:rsidR="00EF034A" w:rsidRDefault="00EF03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3369" w:rsidRPr="00643369" w:rsidRDefault="00643369" w:rsidP="00643369">
    <w:pPr>
      <w:pStyle w:val="Nagwek"/>
      <w:jc w:val="center"/>
      <w:rPr>
        <w:rFonts w:ascii="Cambria" w:hAnsi="Cambria"/>
        <w:i/>
        <w:sz w:val="18"/>
        <w:szCs w:val="20"/>
        <w:lang w:eastAsia="ar-SA"/>
      </w:rPr>
    </w:pPr>
    <w:r w:rsidRPr="00643369">
      <w:rPr>
        <w:rFonts w:ascii="Cambria" w:hAnsi="Cambria"/>
        <w:i/>
        <w:sz w:val="18"/>
        <w:szCs w:val="20"/>
        <w:lang w:eastAsia="ar-SA"/>
      </w:rPr>
      <w:t xml:space="preserve">Krakowski Szpital Specjalistyczny im. św. Jana Pawła </w:t>
    </w:r>
    <w:proofErr w:type="gramStart"/>
    <w:r w:rsidRPr="00643369">
      <w:rPr>
        <w:rFonts w:ascii="Cambria" w:hAnsi="Cambria"/>
        <w:i/>
        <w:sz w:val="18"/>
        <w:szCs w:val="20"/>
        <w:lang w:eastAsia="ar-SA"/>
      </w:rPr>
      <w:t>II  ul</w:t>
    </w:r>
    <w:proofErr w:type="gramEnd"/>
    <w:r w:rsidRPr="00643369">
      <w:rPr>
        <w:rFonts w:ascii="Cambria" w:hAnsi="Cambria"/>
        <w:i/>
        <w:sz w:val="18"/>
        <w:szCs w:val="20"/>
        <w:lang w:eastAsia="ar-SA"/>
      </w:rPr>
      <w:t>. Prądnicka 80, 31-202 Kraków</w:t>
    </w:r>
  </w:p>
  <w:p w:rsidR="00643369" w:rsidRPr="00643369" w:rsidRDefault="00643369" w:rsidP="00643369">
    <w:pPr>
      <w:pStyle w:val="Nagwek"/>
      <w:jc w:val="center"/>
      <w:rPr>
        <w:rFonts w:ascii="Cambria" w:hAnsi="Cambria"/>
        <w:i/>
        <w:sz w:val="18"/>
        <w:szCs w:val="20"/>
        <w:lang w:eastAsia="ar-SA"/>
      </w:rPr>
    </w:pPr>
    <w:r w:rsidRPr="00643369">
      <w:rPr>
        <w:rFonts w:ascii="Cambria" w:hAnsi="Cambria"/>
        <w:i/>
        <w:sz w:val="18"/>
        <w:szCs w:val="20"/>
        <w:lang w:eastAsia="ar-SA"/>
      </w:rPr>
      <w:t>Postępowanie nr DZ.271.11</w:t>
    </w:r>
    <w:r w:rsidR="00FC12CD">
      <w:rPr>
        <w:rFonts w:ascii="Cambria" w:hAnsi="Cambria"/>
        <w:i/>
        <w:sz w:val="18"/>
        <w:szCs w:val="20"/>
        <w:lang w:eastAsia="ar-SA"/>
      </w:rPr>
      <w:t>5</w:t>
    </w:r>
    <w:r w:rsidRPr="00643369">
      <w:rPr>
        <w:rFonts w:ascii="Cambria" w:hAnsi="Cambria"/>
        <w:i/>
        <w:sz w:val="18"/>
        <w:szCs w:val="20"/>
        <w:lang w:eastAsia="ar-SA"/>
      </w:rPr>
      <w:t>.2025 – Zaprojektuj i wybuduj: przebudowa instalacji gazów medycznych w pawilonach M1 i M2 na terenie Krakowskiego Szpitala Specjalistycznego im. św. Jana Pawła II</w:t>
    </w:r>
  </w:p>
  <w:p w:rsidR="00643369" w:rsidRPr="00643369" w:rsidRDefault="00643369" w:rsidP="00643369">
    <w:pPr>
      <w:pStyle w:val="Nagwek"/>
      <w:jc w:val="center"/>
      <w:rPr>
        <w:rFonts w:ascii="Cambria" w:hAnsi="Cambria"/>
        <w:i/>
        <w:sz w:val="18"/>
        <w:szCs w:val="20"/>
        <w:lang w:eastAsia="ar-SA"/>
      </w:rPr>
    </w:pPr>
    <w:r w:rsidRPr="00643369">
      <w:rPr>
        <w:rFonts w:ascii="Cambria" w:hAnsi="Cambria"/>
        <w:i/>
        <w:sz w:val="18"/>
        <w:szCs w:val="20"/>
        <w:lang w:eastAsia="ar-SA"/>
      </w:rPr>
      <w:t>_______________________________________________________________________________________________________________________________________</w:t>
    </w:r>
  </w:p>
  <w:p w:rsidR="00106DF7" w:rsidRDefault="00106DF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9D20475E"/>
    <w:styleLink w:val="WWNum311"/>
    <w:lvl w:ilvl="0">
      <w:start w:val="1"/>
      <w:numFmt w:val="bullet"/>
      <w:pStyle w:val="Listapunktowana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styleLink w:val="WWNum331"/>
    <w:lvl w:ilvl="0">
      <w:numFmt w:val="decimal"/>
      <w:pStyle w:val="Listapunktowana3"/>
      <w:lvlText w:val="*"/>
      <w:lvlJc w:val="left"/>
    </w:lvl>
  </w:abstractNum>
  <w:abstractNum w:abstractNumId="2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00000005"/>
    <w:multiLevelType w:val="singleLevel"/>
    <w:tmpl w:val="524EFE1C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</w:abstractNum>
  <w:abstractNum w:abstractNumId="7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>
    <w:nsid w:val="00113C4C"/>
    <w:multiLevelType w:val="hybridMultilevel"/>
    <w:tmpl w:val="90C8D2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71C37D6">
      <w:start w:val="1"/>
      <w:numFmt w:val="lowerLetter"/>
      <w:lvlText w:val="%2)"/>
      <w:lvlJc w:val="left"/>
      <w:pPr>
        <w:ind w:left="1440" w:hanging="360"/>
      </w:pPr>
      <w:rPr>
        <w:rFonts w:ascii="Cambria" w:eastAsia="Times New Roman" w:hAnsi="Cambria" w:cs="Tahoma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4A5590E"/>
    <w:multiLevelType w:val="hybridMultilevel"/>
    <w:tmpl w:val="78DAB3CA"/>
    <w:name w:val="WW8Num322"/>
    <w:lvl w:ilvl="0" w:tplc="0000000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7851CA3"/>
    <w:multiLevelType w:val="hybridMultilevel"/>
    <w:tmpl w:val="A6E670DA"/>
    <w:name w:val="WW8Num5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8D34779"/>
    <w:multiLevelType w:val="hybridMultilevel"/>
    <w:tmpl w:val="6D502B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FCE0385"/>
    <w:multiLevelType w:val="hybridMultilevel"/>
    <w:tmpl w:val="6862DAFC"/>
    <w:lvl w:ilvl="0" w:tplc="A2F4054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F215E03"/>
    <w:multiLevelType w:val="hybridMultilevel"/>
    <w:tmpl w:val="77B28AB2"/>
    <w:lvl w:ilvl="0" w:tplc="160E906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49DCF696">
      <w:start w:val="1"/>
      <w:numFmt w:val="lowerLetter"/>
      <w:lvlText w:val="%2)"/>
      <w:lvlJc w:val="left"/>
      <w:pPr>
        <w:ind w:left="1440" w:hanging="360"/>
      </w:pPr>
      <w:rPr>
        <w:i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3315A5"/>
    <w:multiLevelType w:val="multilevel"/>
    <w:tmpl w:val="F7EA9306"/>
    <w:styleLink w:val="WWNum33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6">
    <w:nsid w:val="2B297F61"/>
    <w:multiLevelType w:val="hybridMultilevel"/>
    <w:tmpl w:val="AEB6244A"/>
    <w:lvl w:ilvl="0" w:tplc="7F5A4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E24A6C"/>
    <w:multiLevelType w:val="hybridMultilevel"/>
    <w:tmpl w:val="BD9CBCE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5C2BF7"/>
    <w:multiLevelType w:val="hybridMultilevel"/>
    <w:tmpl w:val="C8EC9C74"/>
    <w:lvl w:ilvl="0" w:tplc="5D502FD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8AB0F9EC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AD2F18"/>
    <w:multiLevelType w:val="hybridMultilevel"/>
    <w:tmpl w:val="CE3A0ACC"/>
    <w:lvl w:ilvl="0" w:tplc="0BC0479A">
      <w:start w:val="1"/>
      <w:numFmt w:val="bullet"/>
      <w:lvlText w:val=""/>
      <w:lvlJc w:val="left"/>
      <w:pPr>
        <w:ind w:left="786" w:hanging="360"/>
      </w:pPr>
      <w:rPr>
        <w:rFonts w:ascii="Wingdings" w:hAnsi="Wingdings" w:hint="default"/>
        <w:b/>
        <w:color w:val="808080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370F6DDC"/>
    <w:multiLevelType w:val="hybridMultilevel"/>
    <w:tmpl w:val="A1A481FE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A7B2F8A"/>
    <w:multiLevelType w:val="hybridMultilevel"/>
    <w:tmpl w:val="F55A42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A56D31"/>
    <w:multiLevelType w:val="hybridMultilevel"/>
    <w:tmpl w:val="65BC326C"/>
    <w:lvl w:ilvl="0" w:tplc="04150015">
      <w:start w:val="1"/>
      <w:numFmt w:val="upp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C8B52DF"/>
    <w:multiLevelType w:val="hybridMultilevel"/>
    <w:tmpl w:val="A0DC9328"/>
    <w:lvl w:ilvl="0" w:tplc="EBD27C44">
      <w:start w:val="1"/>
      <w:numFmt w:val="decimal"/>
      <w:lvlText w:val="%1."/>
      <w:lvlJc w:val="left"/>
      <w:pPr>
        <w:ind w:left="720" w:hanging="360"/>
      </w:pPr>
      <w:rPr>
        <w:rFonts w:ascii="MS Gothic" w:eastAsia="MS Gothic" w:hAnsi="MS Gothic" w:cs="MS Gothic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F1655F"/>
    <w:multiLevelType w:val="hybridMultilevel"/>
    <w:tmpl w:val="5066AFC0"/>
    <w:lvl w:ilvl="0" w:tplc="31EEF4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3351DB8"/>
    <w:multiLevelType w:val="hybridMultilevel"/>
    <w:tmpl w:val="FFBEA86A"/>
    <w:lvl w:ilvl="0" w:tplc="8C0E7442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</w:rPr>
    </w:lvl>
    <w:lvl w:ilvl="1" w:tplc="3814E46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75271F"/>
    <w:multiLevelType w:val="hybridMultilevel"/>
    <w:tmpl w:val="876A806C"/>
    <w:lvl w:ilvl="0" w:tplc="B9384D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4983E58"/>
    <w:multiLevelType w:val="hybridMultilevel"/>
    <w:tmpl w:val="B6F0B5FA"/>
    <w:lvl w:ilvl="0" w:tplc="5266A9FC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4" w:hanging="360"/>
      </w:pPr>
    </w:lvl>
    <w:lvl w:ilvl="2" w:tplc="0415001B" w:tentative="1">
      <w:start w:val="1"/>
      <w:numFmt w:val="lowerRoman"/>
      <w:lvlText w:val="%3."/>
      <w:lvlJc w:val="right"/>
      <w:pPr>
        <w:ind w:left="2504" w:hanging="180"/>
      </w:pPr>
    </w:lvl>
    <w:lvl w:ilvl="3" w:tplc="0415000F" w:tentative="1">
      <w:start w:val="1"/>
      <w:numFmt w:val="decimal"/>
      <w:lvlText w:val="%4."/>
      <w:lvlJc w:val="left"/>
      <w:pPr>
        <w:ind w:left="3224" w:hanging="360"/>
      </w:pPr>
    </w:lvl>
    <w:lvl w:ilvl="4" w:tplc="04150019" w:tentative="1">
      <w:start w:val="1"/>
      <w:numFmt w:val="lowerLetter"/>
      <w:lvlText w:val="%5."/>
      <w:lvlJc w:val="left"/>
      <w:pPr>
        <w:ind w:left="3944" w:hanging="360"/>
      </w:pPr>
    </w:lvl>
    <w:lvl w:ilvl="5" w:tplc="0415001B" w:tentative="1">
      <w:start w:val="1"/>
      <w:numFmt w:val="lowerRoman"/>
      <w:lvlText w:val="%6."/>
      <w:lvlJc w:val="right"/>
      <w:pPr>
        <w:ind w:left="4664" w:hanging="180"/>
      </w:pPr>
    </w:lvl>
    <w:lvl w:ilvl="6" w:tplc="0415000F" w:tentative="1">
      <w:start w:val="1"/>
      <w:numFmt w:val="decimal"/>
      <w:lvlText w:val="%7."/>
      <w:lvlJc w:val="left"/>
      <w:pPr>
        <w:ind w:left="5384" w:hanging="360"/>
      </w:pPr>
    </w:lvl>
    <w:lvl w:ilvl="7" w:tplc="04150019" w:tentative="1">
      <w:start w:val="1"/>
      <w:numFmt w:val="lowerLetter"/>
      <w:lvlText w:val="%8."/>
      <w:lvlJc w:val="left"/>
      <w:pPr>
        <w:ind w:left="6104" w:hanging="360"/>
      </w:pPr>
    </w:lvl>
    <w:lvl w:ilvl="8" w:tplc="041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28">
    <w:nsid w:val="45BF6DC8"/>
    <w:multiLevelType w:val="hybridMultilevel"/>
    <w:tmpl w:val="DE969CE0"/>
    <w:name w:val="WW8Num32"/>
    <w:lvl w:ilvl="0" w:tplc="0000000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6DD54E1"/>
    <w:multiLevelType w:val="hybridMultilevel"/>
    <w:tmpl w:val="E7B48FCC"/>
    <w:lvl w:ilvl="0" w:tplc="969C78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482C7FB5"/>
    <w:multiLevelType w:val="multilevel"/>
    <w:tmpl w:val="1E620500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1">
    <w:nsid w:val="4B861F1B"/>
    <w:multiLevelType w:val="hybridMultilevel"/>
    <w:tmpl w:val="35D6E1F4"/>
    <w:lvl w:ilvl="0" w:tplc="F59C259A">
      <w:start w:val="1"/>
      <w:numFmt w:val="lowerLetter"/>
      <w:lvlText w:val="%1)"/>
      <w:lvlJc w:val="left"/>
      <w:pPr>
        <w:ind w:left="643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4C43C7D"/>
    <w:multiLevelType w:val="multilevel"/>
    <w:tmpl w:val="85AEFB8E"/>
    <w:lvl w:ilvl="0">
      <w:start w:val="1"/>
      <w:numFmt w:val="lowerLetter"/>
      <w:lvlText w:val="%1)"/>
      <w:lvlJc w:val="left"/>
      <w:pPr>
        <w:ind w:left="720" w:hanging="360"/>
      </w:pPr>
      <w:rPr>
        <w:rFonts w:ascii="Verdana" w:eastAsia="Arial" w:hAnsi="Verdana" w:cs="Times New Roman" w:hint="default"/>
      </w:rPr>
    </w:lvl>
    <w:lvl w:ilvl="1">
      <w:numFmt w:val="bullet"/>
      <w:lvlText w:val="–"/>
      <w:lvlJc w:val="left"/>
      <w:pPr>
        <w:ind w:left="10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–"/>
      <w:lvlJc w:val="left"/>
      <w:pPr>
        <w:ind w:left="14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–"/>
      <w:lvlJc w:val="left"/>
      <w:pPr>
        <w:ind w:left="180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–"/>
      <w:lvlJc w:val="left"/>
      <w:pPr>
        <w:ind w:left="216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–"/>
      <w:lvlJc w:val="left"/>
      <w:pPr>
        <w:ind w:left="25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–"/>
      <w:lvlJc w:val="left"/>
      <w:pPr>
        <w:ind w:left="28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–"/>
      <w:lvlJc w:val="left"/>
      <w:pPr>
        <w:ind w:left="32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–"/>
      <w:lvlJc w:val="left"/>
      <w:pPr>
        <w:ind w:left="3600" w:hanging="360"/>
      </w:pPr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33">
    <w:nsid w:val="556555FE"/>
    <w:multiLevelType w:val="hybridMultilevel"/>
    <w:tmpl w:val="E9CE3DD6"/>
    <w:lvl w:ilvl="0" w:tplc="EB2211D0">
      <w:start w:val="1"/>
      <w:numFmt w:val="decimal"/>
      <w:lvlText w:val="%1."/>
      <w:lvlJc w:val="left"/>
      <w:pPr>
        <w:ind w:left="1064" w:hanging="360"/>
      </w:pPr>
      <w:rPr>
        <w:rFonts w:ascii="Arial" w:hAnsi="Arial" w:cs="Arial" w:hint="default"/>
        <w:sz w:val="22"/>
        <w:szCs w:val="22"/>
      </w:rPr>
    </w:lvl>
    <w:lvl w:ilvl="1" w:tplc="A5F8A9B8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FD18B9"/>
    <w:multiLevelType w:val="hybridMultilevel"/>
    <w:tmpl w:val="476C5A4E"/>
    <w:name w:val="WW8Num5222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0C11884"/>
    <w:multiLevelType w:val="hybridMultilevel"/>
    <w:tmpl w:val="57641B1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BC0479A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  <w:b/>
        <w:color w:val="808080"/>
        <w:sz w:val="28"/>
        <w:szCs w:val="28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>
    <w:nsid w:val="62720631"/>
    <w:multiLevelType w:val="multilevel"/>
    <w:tmpl w:val="2B04C41A"/>
    <w:styleLink w:val="WWNum3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7">
    <w:nsid w:val="64D46E3A"/>
    <w:multiLevelType w:val="hybridMultilevel"/>
    <w:tmpl w:val="E0440F9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F6C4C8C"/>
    <w:multiLevelType w:val="hybridMultilevel"/>
    <w:tmpl w:val="98E27A64"/>
    <w:name w:val="WW8Num52222"/>
    <w:lvl w:ilvl="0" w:tplc="0000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43441CE"/>
    <w:multiLevelType w:val="hybridMultilevel"/>
    <w:tmpl w:val="61E4E93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DB6DEC"/>
    <w:multiLevelType w:val="hybridMultilevel"/>
    <w:tmpl w:val="90940038"/>
    <w:name w:val="WW8Num522"/>
    <w:lvl w:ilvl="0" w:tplc="00000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8EC4692"/>
    <w:multiLevelType w:val="multilevel"/>
    <w:tmpl w:val="C1186F10"/>
    <w:styleLink w:val="WWNum3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2">
    <w:nsid w:val="7BAB2FBF"/>
    <w:multiLevelType w:val="hybridMultilevel"/>
    <w:tmpl w:val="83D61E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lvl w:ilvl="0">
        <w:start w:val="17"/>
        <w:numFmt w:val="bullet"/>
        <w:pStyle w:val="Listapunktowana3"/>
        <w:lvlText w:val="-"/>
        <w:legacy w:legacy="1" w:legacySpace="120" w:legacyIndent="360"/>
        <w:lvlJc w:val="left"/>
        <w:pPr>
          <w:ind w:left="360" w:hanging="360"/>
        </w:pPr>
      </w:lvl>
    </w:lvlOverride>
  </w:num>
  <w:num w:numId="3">
    <w:abstractNumId w:val="8"/>
  </w:num>
  <w:num w:numId="4">
    <w:abstractNumId w:val="12"/>
  </w:num>
  <w:num w:numId="5">
    <w:abstractNumId w:val="29"/>
  </w:num>
  <w:num w:numId="6">
    <w:abstractNumId w:val="22"/>
  </w:num>
  <w:num w:numId="7">
    <w:abstractNumId w:val="20"/>
  </w:num>
  <w:num w:numId="8">
    <w:abstractNumId w:val="39"/>
  </w:num>
  <w:num w:numId="9">
    <w:abstractNumId w:val="17"/>
  </w:num>
  <w:num w:numId="10">
    <w:abstractNumId w:val="16"/>
  </w:num>
  <w:num w:numId="11">
    <w:abstractNumId w:val="19"/>
  </w:num>
  <w:num w:numId="12">
    <w:abstractNumId w:val="35"/>
  </w:num>
  <w:num w:numId="13">
    <w:abstractNumId w:val="32"/>
  </w:num>
  <w:num w:numId="14">
    <w:abstractNumId w:val="37"/>
  </w:num>
  <w:num w:numId="15">
    <w:abstractNumId w:val="41"/>
    <w:lvlOverride w:ilvl="0">
      <w:lvl w:ilvl="0">
        <w:start w:val="1"/>
        <w:numFmt w:val="decimal"/>
        <w:lvlText w:val="%1."/>
        <w:lvlJc w:val="left"/>
        <w:rPr>
          <w:rFonts w:asciiTheme="majorHAnsi" w:hAnsiTheme="majorHAnsi" w:cs="Arial" w:hint="default"/>
          <w:sz w:val="20"/>
          <w:szCs w:val="20"/>
        </w:rPr>
      </w:lvl>
    </w:lvlOverride>
  </w:num>
  <w:num w:numId="16">
    <w:abstractNumId w:val="15"/>
    <w:lvlOverride w:ilvl="0">
      <w:lvl w:ilvl="0">
        <w:start w:val="1"/>
        <w:numFmt w:val="lowerLetter"/>
        <w:lvlText w:val="%1)"/>
        <w:lvlJc w:val="left"/>
        <w:pPr>
          <w:ind w:left="108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180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52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324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96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68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40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612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840" w:hanging="180"/>
        </w:pPr>
      </w:lvl>
    </w:lvlOverride>
  </w:num>
  <w:num w:numId="17">
    <w:abstractNumId w:val="36"/>
    <w:lvlOverride w:ilvl="0">
      <w:lvl w:ilvl="0">
        <w:start w:val="1"/>
        <w:numFmt w:val="decimal"/>
        <w:lvlText w:val="%1."/>
        <w:lvlJc w:val="left"/>
        <w:rPr>
          <w:rFonts w:asciiTheme="majorHAnsi" w:hAnsiTheme="majorHAnsi" w:cs="Arial" w:hint="default"/>
          <w:sz w:val="20"/>
          <w:szCs w:val="20"/>
        </w:rPr>
      </w:lvl>
    </w:lvlOverride>
  </w:num>
  <w:num w:numId="18">
    <w:abstractNumId w:val="9"/>
  </w:num>
  <w:num w:numId="19">
    <w:abstractNumId w:val="23"/>
  </w:num>
  <w:num w:numId="20">
    <w:abstractNumId w:val="41"/>
    <w:lvlOverride w:ilvl="0">
      <w:lvl w:ilvl="0">
        <w:start w:val="1"/>
        <w:numFmt w:val="decimal"/>
        <w:lvlText w:val="%1."/>
        <w:lvlJc w:val="left"/>
        <w:rPr>
          <w:rFonts w:ascii="Arial" w:hAnsi="Arial" w:cs="Arial" w:hint="default"/>
          <w:sz w:val="22"/>
          <w:szCs w:val="22"/>
        </w:rPr>
      </w:lvl>
    </w:lvlOverride>
  </w:num>
  <w:num w:numId="21">
    <w:abstractNumId w:val="15"/>
    <w:lvlOverride w:ilvl="0">
      <w:lvl w:ilvl="0">
        <w:start w:val="1"/>
        <w:numFmt w:val="decimal"/>
        <w:lvlText w:val="%1."/>
        <w:lvlJc w:val="left"/>
        <w:rPr>
          <w:rFonts w:ascii="Arial" w:hAnsi="Arial" w:cs="Arial"/>
          <w:sz w:val="22"/>
          <w:szCs w:val="22"/>
        </w:rPr>
      </w:lvl>
    </w:lvlOverride>
  </w:num>
  <w:num w:numId="22">
    <w:abstractNumId w:val="30"/>
  </w:num>
  <w:num w:numId="23">
    <w:abstractNumId w:val="42"/>
  </w:num>
  <w:num w:numId="24">
    <w:abstractNumId w:val="26"/>
  </w:num>
  <w:num w:numId="25">
    <w:abstractNumId w:val="24"/>
  </w:num>
  <w:num w:numId="26">
    <w:abstractNumId w:val="31"/>
  </w:num>
  <w:num w:numId="27">
    <w:abstractNumId w:val="18"/>
  </w:num>
  <w:num w:numId="28">
    <w:abstractNumId w:val="15"/>
  </w:num>
  <w:num w:numId="29">
    <w:abstractNumId w:val="27"/>
  </w:num>
  <w:num w:numId="30">
    <w:abstractNumId w:val="33"/>
  </w:num>
  <w:num w:numId="31">
    <w:abstractNumId w:val="25"/>
  </w:num>
  <w:num w:numId="32">
    <w:abstractNumId w:val="14"/>
  </w:num>
  <w:num w:numId="33">
    <w:abstractNumId w:val="2"/>
  </w:num>
  <w:num w:numId="34">
    <w:abstractNumId w:val="21"/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</w:num>
  <w:num w:numId="37">
    <w:abstractNumId w:val="36"/>
  </w:num>
  <w:num w:numId="38">
    <w:abstractNumId w:val="4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E5A"/>
    <w:rsid w:val="00000099"/>
    <w:rsid w:val="0000014B"/>
    <w:rsid w:val="000001B8"/>
    <w:rsid w:val="00000716"/>
    <w:rsid w:val="00000F11"/>
    <w:rsid w:val="00001837"/>
    <w:rsid w:val="00001A5E"/>
    <w:rsid w:val="00001D0D"/>
    <w:rsid w:val="00001DF1"/>
    <w:rsid w:val="000028C5"/>
    <w:rsid w:val="00002BD1"/>
    <w:rsid w:val="00003043"/>
    <w:rsid w:val="000037FB"/>
    <w:rsid w:val="0000381B"/>
    <w:rsid w:val="0000395D"/>
    <w:rsid w:val="00003D1F"/>
    <w:rsid w:val="00003DF5"/>
    <w:rsid w:val="000040DE"/>
    <w:rsid w:val="00004201"/>
    <w:rsid w:val="00004318"/>
    <w:rsid w:val="0000477A"/>
    <w:rsid w:val="00004A1A"/>
    <w:rsid w:val="00004CFB"/>
    <w:rsid w:val="00004D7C"/>
    <w:rsid w:val="00005859"/>
    <w:rsid w:val="00005CC8"/>
    <w:rsid w:val="0000610E"/>
    <w:rsid w:val="0000618D"/>
    <w:rsid w:val="000067AF"/>
    <w:rsid w:val="0000691F"/>
    <w:rsid w:val="00006AED"/>
    <w:rsid w:val="00006C69"/>
    <w:rsid w:val="00006F84"/>
    <w:rsid w:val="0000767F"/>
    <w:rsid w:val="000102FD"/>
    <w:rsid w:val="0001032F"/>
    <w:rsid w:val="0001073E"/>
    <w:rsid w:val="00010896"/>
    <w:rsid w:val="0001135E"/>
    <w:rsid w:val="00011AFD"/>
    <w:rsid w:val="000123EE"/>
    <w:rsid w:val="00012430"/>
    <w:rsid w:val="000126D2"/>
    <w:rsid w:val="0001276C"/>
    <w:rsid w:val="00012E3E"/>
    <w:rsid w:val="00012EB0"/>
    <w:rsid w:val="00012F2B"/>
    <w:rsid w:val="00012FB3"/>
    <w:rsid w:val="00013702"/>
    <w:rsid w:val="00014005"/>
    <w:rsid w:val="000141B3"/>
    <w:rsid w:val="00014662"/>
    <w:rsid w:val="00014708"/>
    <w:rsid w:val="00014968"/>
    <w:rsid w:val="00014AED"/>
    <w:rsid w:val="00014B22"/>
    <w:rsid w:val="0001527B"/>
    <w:rsid w:val="000158AB"/>
    <w:rsid w:val="00016623"/>
    <w:rsid w:val="000166C5"/>
    <w:rsid w:val="00016D49"/>
    <w:rsid w:val="00016E40"/>
    <w:rsid w:val="00016E88"/>
    <w:rsid w:val="00017082"/>
    <w:rsid w:val="00017D85"/>
    <w:rsid w:val="00017F71"/>
    <w:rsid w:val="000208BC"/>
    <w:rsid w:val="000212E2"/>
    <w:rsid w:val="00021FBB"/>
    <w:rsid w:val="00022496"/>
    <w:rsid w:val="00022EAD"/>
    <w:rsid w:val="00023364"/>
    <w:rsid w:val="000237F1"/>
    <w:rsid w:val="00024B71"/>
    <w:rsid w:val="0002552E"/>
    <w:rsid w:val="00025A6D"/>
    <w:rsid w:val="00026522"/>
    <w:rsid w:val="0002701B"/>
    <w:rsid w:val="00027905"/>
    <w:rsid w:val="00027ABF"/>
    <w:rsid w:val="00027DF0"/>
    <w:rsid w:val="00027F20"/>
    <w:rsid w:val="00027F91"/>
    <w:rsid w:val="000309F7"/>
    <w:rsid w:val="00030AF1"/>
    <w:rsid w:val="00030EB6"/>
    <w:rsid w:val="00030F7D"/>
    <w:rsid w:val="0003117E"/>
    <w:rsid w:val="0003143F"/>
    <w:rsid w:val="00031799"/>
    <w:rsid w:val="00031C81"/>
    <w:rsid w:val="0003221B"/>
    <w:rsid w:val="00032331"/>
    <w:rsid w:val="0003288E"/>
    <w:rsid w:val="00032FF8"/>
    <w:rsid w:val="0003384D"/>
    <w:rsid w:val="000347EB"/>
    <w:rsid w:val="00034A55"/>
    <w:rsid w:val="0003503D"/>
    <w:rsid w:val="00035283"/>
    <w:rsid w:val="0003555D"/>
    <w:rsid w:val="00036298"/>
    <w:rsid w:val="00036927"/>
    <w:rsid w:val="00037B10"/>
    <w:rsid w:val="00037C97"/>
    <w:rsid w:val="00037ED3"/>
    <w:rsid w:val="00040B7A"/>
    <w:rsid w:val="00041184"/>
    <w:rsid w:val="00041E19"/>
    <w:rsid w:val="00043190"/>
    <w:rsid w:val="000435CB"/>
    <w:rsid w:val="00043F3D"/>
    <w:rsid w:val="000443D4"/>
    <w:rsid w:val="00044868"/>
    <w:rsid w:val="00044C3B"/>
    <w:rsid w:val="00044E9F"/>
    <w:rsid w:val="00044EF9"/>
    <w:rsid w:val="00045747"/>
    <w:rsid w:val="00046EDD"/>
    <w:rsid w:val="000471EE"/>
    <w:rsid w:val="00047593"/>
    <w:rsid w:val="000475A8"/>
    <w:rsid w:val="00047F31"/>
    <w:rsid w:val="000500B6"/>
    <w:rsid w:val="00050574"/>
    <w:rsid w:val="000505B4"/>
    <w:rsid w:val="00050662"/>
    <w:rsid w:val="000506CF"/>
    <w:rsid w:val="00050E41"/>
    <w:rsid w:val="0005149F"/>
    <w:rsid w:val="000514D2"/>
    <w:rsid w:val="00051E4D"/>
    <w:rsid w:val="00052446"/>
    <w:rsid w:val="00053025"/>
    <w:rsid w:val="0005389F"/>
    <w:rsid w:val="00054BEE"/>
    <w:rsid w:val="00054EB9"/>
    <w:rsid w:val="000550E6"/>
    <w:rsid w:val="00055848"/>
    <w:rsid w:val="00055967"/>
    <w:rsid w:val="00055A44"/>
    <w:rsid w:val="0005668D"/>
    <w:rsid w:val="00056C95"/>
    <w:rsid w:val="00056CC4"/>
    <w:rsid w:val="00057277"/>
    <w:rsid w:val="000573C8"/>
    <w:rsid w:val="00057413"/>
    <w:rsid w:val="000575E1"/>
    <w:rsid w:val="00057AA8"/>
    <w:rsid w:val="00057AEF"/>
    <w:rsid w:val="00057B40"/>
    <w:rsid w:val="00060109"/>
    <w:rsid w:val="00060BE5"/>
    <w:rsid w:val="00061308"/>
    <w:rsid w:val="00061996"/>
    <w:rsid w:val="000631DE"/>
    <w:rsid w:val="000631ED"/>
    <w:rsid w:val="00063285"/>
    <w:rsid w:val="00063BFC"/>
    <w:rsid w:val="00064192"/>
    <w:rsid w:val="00064229"/>
    <w:rsid w:val="00064425"/>
    <w:rsid w:val="00064B4C"/>
    <w:rsid w:val="00064CFF"/>
    <w:rsid w:val="00065071"/>
    <w:rsid w:val="00066013"/>
    <w:rsid w:val="000661FD"/>
    <w:rsid w:val="00066520"/>
    <w:rsid w:val="0006666F"/>
    <w:rsid w:val="0006674F"/>
    <w:rsid w:val="00066E93"/>
    <w:rsid w:val="000670C7"/>
    <w:rsid w:val="000673F0"/>
    <w:rsid w:val="00067A48"/>
    <w:rsid w:val="00067DD4"/>
    <w:rsid w:val="000702E6"/>
    <w:rsid w:val="000718B3"/>
    <w:rsid w:val="0007198F"/>
    <w:rsid w:val="0007279D"/>
    <w:rsid w:val="00072A18"/>
    <w:rsid w:val="00072F0A"/>
    <w:rsid w:val="0007322F"/>
    <w:rsid w:val="00073911"/>
    <w:rsid w:val="000739F9"/>
    <w:rsid w:val="00073F8C"/>
    <w:rsid w:val="00073FF1"/>
    <w:rsid w:val="00074BE0"/>
    <w:rsid w:val="00074C04"/>
    <w:rsid w:val="0007534F"/>
    <w:rsid w:val="0007540A"/>
    <w:rsid w:val="000755BE"/>
    <w:rsid w:val="00075865"/>
    <w:rsid w:val="00075E8A"/>
    <w:rsid w:val="00076B1C"/>
    <w:rsid w:val="00076DC7"/>
    <w:rsid w:val="00076F10"/>
    <w:rsid w:val="00077587"/>
    <w:rsid w:val="00077FB3"/>
    <w:rsid w:val="0008038F"/>
    <w:rsid w:val="00081710"/>
    <w:rsid w:val="00081AE9"/>
    <w:rsid w:val="0008211F"/>
    <w:rsid w:val="00082182"/>
    <w:rsid w:val="0008244C"/>
    <w:rsid w:val="0008271E"/>
    <w:rsid w:val="000828DD"/>
    <w:rsid w:val="000830DA"/>
    <w:rsid w:val="00083AFA"/>
    <w:rsid w:val="00083DDA"/>
    <w:rsid w:val="00083F46"/>
    <w:rsid w:val="000841D6"/>
    <w:rsid w:val="000848FC"/>
    <w:rsid w:val="00084AF8"/>
    <w:rsid w:val="000850F9"/>
    <w:rsid w:val="000851E1"/>
    <w:rsid w:val="0008522B"/>
    <w:rsid w:val="00085352"/>
    <w:rsid w:val="000854F4"/>
    <w:rsid w:val="0008629A"/>
    <w:rsid w:val="000863F3"/>
    <w:rsid w:val="00086563"/>
    <w:rsid w:val="00086628"/>
    <w:rsid w:val="00087002"/>
    <w:rsid w:val="0008738F"/>
    <w:rsid w:val="00087E6C"/>
    <w:rsid w:val="00090009"/>
    <w:rsid w:val="00090A9A"/>
    <w:rsid w:val="00090B57"/>
    <w:rsid w:val="00090D4E"/>
    <w:rsid w:val="000913EB"/>
    <w:rsid w:val="000917C4"/>
    <w:rsid w:val="00091BC1"/>
    <w:rsid w:val="00091F8A"/>
    <w:rsid w:val="00092047"/>
    <w:rsid w:val="000928E3"/>
    <w:rsid w:val="0009386A"/>
    <w:rsid w:val="00093B90"/>
    <w:rsid w:val="00093BC3"/>
    <w:rsid w:val="00093D16"/>
    <w:rsid w:val="0009426E"/>
    <w:rsid w:val="00094271"/>
    <w:rsid w:val="0009453A"/>
    <w:rsid w:val="00095293"/>
    <w:rsid w:val="000954B7"/>
    <w:rsid w:val="00096248"/>
    <w:rsid w:val="00096FF8"/>
    <w:rsid w:val="000975B0"/>
    <w:rsid w:val="00097621"/>
    <w:rsid w:val="00097691"/>
    <w:rsid w:val="000A04C8"/>
    <w:rsid w:val="000A05F3"/>
    <w:rsid w:val="000A101C"/>
    <w:rsid w:val="000A18F2"/>
    <w:rsid w:val="000A1AFE"/>
    <w:rsid w:val="000A2C7C"/>
    <w:rsid w:val="000A2F78"/>
    <w:rsid w:val="000A30BB"/>
    <w:rsid w:val="000A3BC2"/>
    <w:rsid w:val="000A3BDC"/>
    <w:rsid w:val="000A55C3"/>
    <w:rsid w:val="000A5904"/>
    <w:rsid w:val="000A627A"/>
    <w:rsid w:val="000A6329"/>
    <w:rsid w:val="000A6794"/>
    <w:rsid w:val="000A6C7C"/>
    <w:rsid w:val="000A6CEC"/>
    <w:rsid w:val="000A6EB1"/>
    <w:rsid w:val="000A72BD"/>
    <w:rsid w:val="000A77FA"/>
    <w:rsid w:val="000A7C4E"/>
    <w:rsid w:val="000A7EBB"/>
    <w:rsid w:val="000B0275"/>
    <w:rsid w:val="000B0B0F"/>
    <w:rsid w:val="000B17FA"/>
    <w:rsid w:val="000B1A28"/>
    <w:rsid w:val="000B1B13"/>
    <w:rsid w:val="000B1CF1"/>
    <w:rsid w:val="000B2BD8"/>
    <w:rsid w:val="000B2ED8"/>
    <w:rsid w:val="000B2F72"/>
    <w:rsid w:val="000B3524"/>
    <w:rsid w:val="000B37BF"/>
    <w:rsid w:val="000B4141"/>
    <w:rsid w:val="000B487C"/>
    <w:rsid w:val="000B4FB1"/>
    <w:rsid w:val="000B577B"/>
    <w:rsid w:val="000B5DB6"/>
    <w:rsid w:val="000B5DDD"/>
    <w:rsid w:val="000B63DD"/>
    <w:rsid w:val="000B65BF"/>
    <w:rsid w:val="000B663E"/>
    <w:rsid w:val="000B6793"/>
    <w:rsid w:val="000B683D"/>
    <w:rsid w:val="000B696B"/>
    <w:rsid w:val="000B6C86"/>
    <w:rsid w:val="000B6FAD"/>
    <w:rsid w:val="000B7CD1"/>
    <w:rsid w:val="000B7CFE"/>
    <w:rsid w:val="000C0337"/>
    <w:rsid w:val="000C06E0"/>
    <w:rsid w:val="000C094D"/>
    <w:rsid w:val="000C0ECB"/>
    <w:rsid w:val="000C16ED"/>
    <w:rsid w:val="000C1750"/>
    <w:rsid w:val="000C1778"/>
    <w:rsid w:val="000C18BB"/>
    <w:rsid w:val="000C1912"/>
    <w:rsid w:val="000C1965"/>
    <w:rsid w:val="000C1A1C"/>
    <w:rsid w:val="000C1DB9"/>
    <w:rsid w:val="000C352A"/>
    <w:rsid w:val="000C35DC"/>
    <w:rsid w:val="000C3623"/>
    <w:rsid w:val="000C3F75"/>
    <w:rsid w:val="000C4105"/>
    <w:rsid w:val="000C4E7E"/>
    <w:rsid w:val="000C4EF4"/>
    <w:rsid w:val="000C514D"/>
    <w:rsid w:val="000C5853"/>
    <w:rsid w:val="000C5F0B"/>
    <w:rsid w:val="000C66AF"/>
    <w:rsid w:val="000C6B61"/>
    <w:rsid w:val="000C75D7"/>
    <w:rsid w:val="000C7728"/>
    <w:rsid w:val="000C7FBE"/>
    <w:rsid w:val="000D064D"/>
    <w:rsid w:val="000D0BE6"/>
    <w:rsid w:val="000D0C22"/>
    <w:rsid w:val="000D0DBA"/>
    <w:rsid w:val="000D1770"/>
    <w:rsid w:val="000D28CA"/>
    <w:rsid w:val="000D3376"/>
    <w:rsid w:val="000D35A2"/>
    <w:rsid w:val="000D365C"/>
    <w:rsid w:val="000D390A"/>
    <w:rsid w:val="000D3ECC"/>
    <w:rsid w:val="000D4D70"/>
    <w:rsid w:val="000D4DCB"/>
    <w:rsid w:val="000D502F"/>
    <w:rsid w:val="000D5605"/>
    <w:rsid w:val="000D57D4"/>
    <w:rsid w:val="000D580C"/>
    <w:rsid w:val="000D5F25"/>
    <w:rsid w:val="000D6C06"/>
    <w:rsid w:val="000D7388"/>
    <w:rsid w:val="000D782B"/>
    <w:rsid w:val="000D7BC6"/>
    <w:rsid w:val="000D7CCD"/>
    <w:rsid w:val="000E0464"/>
    <w:rsid w:val="000E0AE0"/>
    <w:rsid w:val="000E0B37"/>
    <w:rsid w:val="000E0C47"/>
    <w:rsid w:val="000E0D42"/>
    <w:rsid w:val="000E12AA"/>
    <w:rsid w:val="000E15A3"/>
    <w:rsid w:val="000E1AFF"/>
    <w:rsid w:val="000E1E3E"/>
    <w:rsid w:val="000E1E4E"/>
    <w:rsid w:val="000E3A3D"/>
    <w:rsid w:val="000E4411"/>
    <w:rsid w:val="000E448F"/>
    <w:rsid w:val="000E45D5"/>
    <w:rsid w:val="000E4FB3"/>
    <w:rsid w:val="000E52FE"/>
    <w:rsid w:val="000E56B9"/>
    <w:rsid w:val="000E5A99"/>
    <w:rsid w:val="000E5DB6"/>
    <w:rsid w:val="000E5DC5"/>
    <w:rsid w:val="000E62EE"/>
    <w:rsid w:val="000E6608"/>
    <w:rsid w:val="000E681E"/>
    <w:rsid w:val="000E6A21"/>
    <w:rsid w:val="000E77B5"/>
    <w:rsid w:val="000E7B90"/>
    <w:rsid w:val="000E7EEC"/>
    <w:rsid w:val="000F004E"/>
    <w:rsid w:val="000F04E2"/>
    <w:rsid w:val="000F05F9"/>
    <w:rsid w:val="000F069D"/>
    <w:rsid w:val="000F0930"/>
    <w:rsid w:val="000F0E63"/>
    <w:rsid w:val="000F16D6"/>
    <w:rsid w:val="000F177D"/>
    <w:rsid w:val="000F1CD8"/>
    <w:rsid w:val="000F2111"/>
    <w:rsid w:val="000F2FBB"/>
    <w:rsid w:val="000F3043"/>
    <w:rsid w:val="000F3223"/>
    <w:rsid w:val="000F35ED"/>
    <w:rsid w:val="000F3715"/>
    <w:rsid w:val="000F47F3"/>
    <w:rsid w:val="000F4A81"/>
    <w:rsid w:val="000F4D4F"/>
    <w:rsid w:val="000F4D80"/>
    <w:rsid w:val="000F4EA1"/>
    <w:rsid w:val="000F5552"/>
    <w:rsid w:val="000F5703"/>
    <w:rsid w:val="000F61B0"/>
    <w:rsid w:val="000F62C4"/>
    <w:rsid w:val="000F6F16"/>
    <w:rsid w:val="000F6F7B"/>
    <w:rsid w:val="000F73E3"/>
    <w:rsid w:val="000F7418"/>
    <w:rsid w:val="001002EC"/>
    <w:rsid w:val="0010077E"/>
    <w:rsid w:val="00100D54"/>
    <w:rsid w:val="00101C42"/>
    <w:rsid w:val="001020E5"/>
    <w:rsid w:val="001028B9"/>
    <w:rsid w:val="0010294E"/>
    <w:rsid w:val="001029A9"/>
    <w:rsid w:val="00102E5E"/>
    <w:rsid w:val="00102F1D"/>
    <w:rsid w:val="001031E8"/>
    <w:rsid w:val="00103DB8"/>
    <w:rsid w:val="00104791"/>
    <w:rsid w:val="001047B2"/>
    <w:rsid w:val="00104D61"/>
    <w:rsid w:val="001051A4"/>
    <w:rsid w:val="0010577E"/>
    <w:rsid w:val="00105C09"/>
    <w:rsid w:val="00105FAF"/>
    <w:rsid w:val="00106362"/>
    <w:rsid w:val="0010675E"/>
    <w:rsid w:val="00106C09"/>
    <w:rsid w:val="00106CF7"/>
    <w:rsid w:val="00106DF7"/>
    <w:rsid w:val="00107015"/>
    <w:rsid w:val="00107993"/>
    <w:rsid w:val="00107EF0"/>
    <w:rsid w:val="00110876"/>
    <w:rsid w:val="0011130A"/>
    <w:rsid w:val="0011156A"/>
    <w:rsid w:val="00111BAA"/>
    <w:rsid w:val="00111DD1"/>
    <w:rsid w:val="00111EAF"/>
    <w:rsid w:val="00111FB6"/>
    <w:rsid w:val="001120B7"/>
    <w:rsid w:val="001121CE"/>
    <w:rsid w:val="00112B81"/>
    <w:rsid w:val="00112CFA"/>
    <w:rsid w:val="0011318C"/>
    <w:rsid w:val="0011360B"/>
    <w:rsid w:val="001138F9"/>
    <w:rsid w:val="00113C43"/>
    <w:rsid w:val="0011413F"/>
    <w:rsid w:val="0011455B"/>
    <w:rsid w:val="00115169"/>
    <w:rsid w:val="00115945"/>
    <w:rsid w:val="0011641F"/>
    <w:rsid w:val="0011669F"/>
    <w:rsid w:val="00116C45"/>
    <w:rsid w:val="00117137"/>
    <w:rsid w:val="001171BF"/>
    <w:rsid w:val="00117F1C"/>
    <w:rsid w:val="00120209"/>
    <w:rsid w:val="001207E3"/>
    <w:rsid w:val="00120809"/>
    <w:rsid w:val="00121185"/>
    <w:rsid w:val="001212E1"/>
    <w:rsid w:val="00121ADB"/>
    <w:rsid w:val="00121FCF"/>
    <w:rsid w:val="0012220B"/>
    <w:rsid w:val="0012221D"/>
    <w:rsid w:val="001222B9"/>
    <w:rsid w:val="00122455"/>
    <w:rsid w:val="0012274B"/>
    <w:rsid w:val="00122C2E"/>
    <w:rsid w:val="00122FF2"/>
    <w:rsid w:val="00123D23"/>
    <w:rsid w:val="0012481B"/>
    <w:rsid w:val="001248B5"/>
    <w:rsid w:val="00124E5A"/>
    <w:rsid w:val="001257C6"/>
    <w:rsid w:val="001257FA"/>
    <w:rsid w:val="00125E63"/>
    <w:rsid w:val="00126C20"/>
    <w:rsid w:val="001270FE"/>
    <w:rsid w:val="00127432"/>
    <w:rsid w:val="001275C8"/>
    <w:rsid w:val="001276A5"/>
    <w:rsid w:val="001279B2"/>
    <w:rsid w:val="001279FD"/>
    <w:rsid w:val="0013051D"/>
    <w:rsid w:val="00130745"/>
    <w:rsid w:val="00131414"/>
    <w:rsid w:val="00131480"/>
    <w:rsid w:val="00131B67"/>
    <w:rsid w:val="00131F83"/>
    <w:rsid w:val="0013258C"/>
    <w:rsid w:val="00132694"/>
    <w:rsid w:val="0013324E"/>
    <w:rsid w:val="00133E01"/>
    <w:rsid w:val="00134502"/>
    <w:rsid w:val="0013469B"/>
    <w:rsid w:val="001346FE"/>
    <w:rsid w:val="001347BD"/>
    <w:rsid w:val="00135264"/>
    <w:rsid w:val="00135710"/>
    <w:rsid w:val="00135DD1"/>
    <w:rsid w:val="0013683C"/>
    <w:rsid w:val="00136A98"/>
    <w:rsid w:val="001375E8"/>
    <w:rsid w:val="00137D75"/>
    <w:rsid w:val="001400EB"/>
    <w:rsid w:val="0014157B"/>
    <w:rsid w:val="001415ED"/>
    <w:rsid w:val="00141929"/>
    <w:rsid w:val="00141936"/>
    <w:rsid w:val="00141DF2"/>
    <w:rsid w:val="001423D9"/>
    <w:rsid w:val="0014290C"/>
    <w:rsid w:val="00142A71"/>
    <w:rsid w:val="00142C46"/>
    <w:rsid w:val="0014355A"/>
    <w:rsid w:val="001436B2"/>
    <w:rsid w:val="0014393E"/>
    <w:rsid w:val="00143C61"/>
    <w:rsid w:val="00144105"/>
    <w:rsid w:val="00144182"/>
    <w:rsid w:val="00145171"/>
    <w:rsid w:val="001461CF"/>
    <w:rsid w:val="001478B6"/>
    <w:rsid w:val="00147A79"/>
    <w:rsid w:val="00147D2A"/>
    <w:rsid w:val="00147D8E"/>
    <w:rsid w:val="00147DF8"/>
    <w:rsid w:val="001500CB"/>
    <w:rsid w:val="001502C6"/>
    <w:rsid w:val="00150728"/>
    <w:rsid w:val="00151338"/>
    <w:rsid w:val="00151B55"/>
    <w:rsid w:val="00151BBB"/>
    <w:rsid w:val="00151E5E"/>
    <w:rsid w:val="00152310"/>
    <w:rsid w:val="0015242C"/>
    <w:rsid w:val="00152A83"/>
    <w:rsid w:val="001530D0"/>
    <w:rsid w:val="00153B1B"/>
    <w:rsid w:val="00153E2C"/>
    <w:rsid w:val="0015454A"/>
    <w:rsid w:val="00154EBB"/>
    <w:rsid w:val="0015568C"/>
    <w:rsid w:val="00155793"/>
    <w:rsid w:val="00156367"/>
    <w:rsid w:val="00156E2D"/>
    <w:rsid w:val="001572DC"/>
    <w:rsid w:val="00160175"/>
    <w:rsid w:val="001603C1"/>
    <w:rsid w:val="001607FD"/>
    <w:rsid w:val="0016084D"/>
    <w:rsid w:val="00160930"/>
    <w:rsid w:val="0016132C"/>
    <w:rsid w:val="00161849"/>
    <w:rsid w:val="001619E5"/>
    <w:rsid w:val="00161DAB"/>
    <w:rsid w:val="001624BB"/>
    <w:rsid w:val="00162B2E"/>
    <w:rsid w:val="001630F9"/>
    <w:rsid w:val="00163663"/>
    <w:rsid w:val="001636CA"/>
    <w:rsid w:val="00163B4F"/>
    <w:rsid w:val="00163CC0"/>
    <w:rsid w:val="00163D3B"/>
    <w:rsid w:val="00164678"/>
    <w:rsid w:val="00164E28"/>
    <w:rsid w:val="00165571"/>
    <w:rsid w:val="00165593"/>
    <w:rsid w:val="00165D9B"/>
    <w:rsid w:val="00165DF5"/>
    <w:rsid w:val="00166810"/>
    <w:rsid w:val="00166B58"/>
    <w:rsid w:val="0016729C"/>
    <w:rsid w:val="00167A8E"/>
    <w:rsid w:val="00167D53"/>
    <w:rsid w:val="00170155"/>
    <w:rsid w:val="0017095A"/>
    <w:rsid w:val="00170CAC"/>
    <w:rsid w:val="001719D9"/>
    <w:rsid w:val="00171DA7"/>
    <w:rsid w:val="001725B7"/>
    <w:rsid w:val="0017271D"/>
    <w:rsid w:val="0017294C"/>
    <w:rsid w:val="001732A3"/>
    <w:rsid w:val="001735E6"/>
    <w:rsid w:val="00174ABD"/>
    <w:rsid w:val="001753AC"/>
    <w:rsid w:val="00175B5B"/>
    <w:rsid w:val="00175E16"/>
    <w:rsid w:val="00175E50"/>
    <w:rsid w:val="00175F3F"/>
    <w:rsid w:val="00175F57"/>
    <w:rsid w:val="00176097"/>
    <w:rsid w:val="0017698A"/>
    <w:rsid w:val="00176AA3"/>
    <w:rsid w:val="00176B06"/>
    <w:rsid w:val="00176C3F"/>
    <w:rsid w:val="00176DE1"/>
    <w:rsid w:val="0017721D"/>
    <w:rsid w:val="0017733A"/>
    <w:rsid w:val="00177621"/>
    <w:rsid w:val="00177756"/>
    <w:rsid w:val="00177E0D"/>
    <w:rsid w:val="00177E39"/>
    <w:rsid w:val="00177FD5"/>
    <w:rsid w:val="00180816"/>
    <w:rsid w:val="00181615"/>
    <w:rsid w:val="00181620"/>
    <w:rsid w:val="00181FBB"/>
    <w:rsid w:val="001821AC"/>
    <w:rsid w:val="001823DA"/>
    <w:rsid w:val="00182595"/>
    <w:rsid w:val="00182694"/>
    <w:rsid w:val="001827D9"/>
    <w:rsid w:val="00182D01"/>
    <w:rsid w:val="001832A4"/>
    <w:rsid w:val="00183A7A"/>
    <w:rsid w:val="00183AC4"/>
    <w:rsid w:val="00183AF9"/>
    <w:rsid w:val="00184BDB"/>
    <w:rsid w:val="001854CE"/>
    <w:rsid w:val="00185C0B"/>
    <w:rsid w:val="00185E21"/>
    <w:rsid w:val="00186362"/>
    <w:rsid w:val="00186C08"/>
    <w:rsid w:val="00187035"/>
    <w:rsid w:val="0018713C"/>
    <w:rsid w:val="00187803"/>
    <w:rsid w:val="00190127"/>
    <w:rsid w:val="001902C0"/>
    <w:rsid w:val="00190493"/>
    <w:rsid w:val="001908CE"/>
    <w:rsid w:val="00191087"/>
    <w:rsid w:val="0019194C"/>
    <w:rsid w:val="00191DB7"/>
    <w:rsid w:val="001924BB"/>
    <w:rsid w:val="001927CA"/>
    <w:rsid w:val="00192DCE"/>
    <w:rsid w:val="0019352D"/>
    <w:rsid w:val="0019361B"/>
    <w:rsid w:val="001936FD"/>
    <w:rsid w:val="00193852"/>
    <w:rsid w:val="00193A39"/>
    <w:rsid w:val="00194F7D"/>
    <w:rsid w:val="00195547"/>
    <w:rsid w:val="001955A4"/>
    <w:rsid w:val="0019568B"/>
    <w:rsid w:val="00195751"/>
    <w:rsid w:val="0019593A"/>
    <w:rsid w:val="00195CC3"/>
    <w:rsid w:val="00195F89"/>
    <w:rsid w:val="001966FE"/>
    <w:rsid w:val="00196BAC"/>
    <w:rsid w:val="001A01AB"/>
    <w:rsid w:val="001A027D"/>
    <w:rsid w:val="001A039B"/>
    <w:rsid w:val="001A0740"/>
    <w:rsid w:val="001A1316"/>
    <w:rsid w:val="001A1A6E"/>
    <w:rsid w:val="001A1C45"/>
    <w:rsid w:val="001A1DC7"/>
    <w:rsid w:val="001A1E83"/>
    <w:rsid w:val="001A1FA7"/>
    <w:rsid w:val="001A2056"/>
    <w:rsid w:val="001A29FC"/>
    <w:rsid w:val="001A36D9"/>
    <w:rsid w:val="001A3892"/>
    <w:rsid w:val="001A38A8"/>
    <w:rsid w:val="001A38B0"/>
    <w:rsid w:val="001A3BC2"/>
    <w:rsid w:val="001A3E77"/>
    <w:rsid w:val="001A46C0"/>
    <w:rsid w:val="001A4B47"/>
    <w:rsid w:val="001A52D1"/>
    <w:rsid w:val="001A536F"/>
    <w:rsid w:val="001A5931"/>
    <w:rsid w:val="001A69F4"/>
    <w:rsid w:val="001A6DB3"/>
    <w:rsid w:val="001A6FD1"/>
    <w:rsid w:val="001A7719"/>
    <w:rsid w:val="001A78CF"/>
    <w:rsid w:val="001A7B82"/>
    <w:rsid w:val="001A7C4B"/>
    <w:rsid w:val="001B01FB"/>
    <w:rsid w:val="001B03E3"/>
    <w:rsid w:val="001B0859"/>
    <w:rsid w:val="001B0DA8"/>
    <w:rsid w:val="001B1323"/>
    <w:rsid w:val="001B1884"/>
    <w:rsid w:val="001B1995"/>
    <w:rsid w:val="001B1B0A"/>
    <w:rsid w:val="001B1BB0"/>
    <w:rsid w:val="001B2072"/>
    <w:rsid w:val="001B2097"/>
    <w:rsid w:val="001B2306"/>
    <w:rsid w:val="001B251C"/>
    <w:rsid w:val="001B27F9"/>
    <w:rsid w:val="001B37DA"/>
    <w:rsid w:val="001B3981"/>
    <w:rsid w:val="001B3F23"/>
    <w:rsid w:val="001B4466"/>
    <w:rsid w:val="001B4A5F"/>
    <w:rsid w:val="001B52C2"/>
    <w:rsid w:val="001B536D"/>
    <w:rsid w:val="001B5911"/>
    <w:rsid w:val="001B5A98"/>
    <w:rsid w:val="001B5B21"/>
    <w:rsid w:val="001B5CA9"/>
    <w:rsid w:val="001B5CB7"/>
    <w:rsid w:val="001B6170"/>
    <w:rsid w:val="001B6535"/>
    <w:rsid w:val="001B6679"/>
    <w:rsid w:val="001B6BBF"/>
    <w:rsid w:val="001B7C53"/>
    <w:rsid w:val="001B7D8E"/>
    <w:rsid w:val="001B7DD6"/>
    <w:rsid w:val="001C080C"/>
    <w:rsid w:val="001C099A"/>
    <w:rsid w:val="001C0EDE"/>
    <w:rsid w:val="001C207D"/>
    <w:rsid w:val="001C283A"/>
    <w:rsid w:val="001C2C76"/>
    <w:rsid w:val="001C2DD6"/>
    <w:rsid w:val="001C30A8"/>
    <w:rsid w:val="001C3195"/>
    <w:rsid w:val="001C3B7B"/>
    <w:rsid w:val="001C4219"/>
    <w:rsid w:val="001C4626"/>
    <w:rsid w:val="001C4C85"/>
    <w:rsid w:val="001C4CDE"/>
    <w:rsid w:val="001C4D19"/>
    <w:rsid w:val="001C5053"/>
    <w:rsid w:val="001C5467"/>
    <w:rsid w:val="001C59BD"/>
    <w:rsid w:val="001C63B1"/>
    <w:rsid w:val="001C6733"/>
    <w:rsid w:val="001C6E07"/>
    <w:rsid w:val="001C70D8"/>
    <w:rsid w:val="001C7482"/>
    <w:rsid w:val="001C771E"/>
    <w:rsid w:val="001D0096"/>
    <w:rsid w:val="001D0205"/>
    <w:rsid w:val="001D05E6"/>
    <w:rsid w:val="001D0B06"/>
    <w:rsid w:val="001D0E2B"/>
    <w:rsid w:val="001D1581"/>
    <w:rsid w:val="001D15B6"/>
    <w:rsid w:val="001D1862"/>
    <w:rsid w:val="001D1B48"/>
    <w:rsid w:val="001D25CB"/>
    <w:rsid w:val="001D2D17"/>
    <w:rsid w:val="001D3590"/>
    <w:rsid w:val="001D3954"/>
    <w:rsid w:val="001D4528"/>
    <w:rsid w:val="001D4840"/>
    <w:rsid w:val="001D4C23"/>
    <w:rsid w:val="001D4F42"/>
    <w:rsid w:val="001D652B"/>
    <w:rsid w:val="001D663E"/>
    <w:rsid w:val="001D6A7C"/>
    <w:rsid w:val="001D6D9F"/>
    <w:rsid w:val="001D6F9B"/>
    <w:rsid w:val="001D75A7"/>
    <w:rsid w:val="001D7A3B"/>
    <w:rsid w:val="001E0371"/>
    <w:rsid w:val="001E0519"/>
    <w:rsid w:val="001E0576"/>
    <w:rsid w:val="001E05AE"/>
    <w:rsid w:val="001E078C"/>
    <w:rsid w:val="001E1321"/>
    <w:rsid w:val="001E1C2A"/>
    <w:rsid w:val="001E20BB"/>
    <w:rsid w:val="001E20D5"/>
    <w:rsid w:val="001E2B1B"/>
    <w:rsid w:val="001E2C73"/>
    <w:rsid w:val="001E2E57"/>
    <w:rsid w:val="001E3D1B"/>
    <w:rsid w:val="001E53B8"/>
    <w:rsid w:val="001E56FD"/>
    <w:rsid w:val="001E5822"/>
    <w:rsid w:val="001E6052"/>
    <w:rsid w:val="001E687D"/>
    <w:rsid w:val="001E6DF5"/>
    <w:rsid w:val="001E793A"/>
    <w:rsid w:val="001E7B47"/>
    <w:rsid w:val="001E7D1D"/>
    <w:rsid w:val="001F0BC7"/>
    <w:rsid w:val="001F0D02"/>
    <w:rsid w:val="001F1008"/>
    <w:rsid w:val="001F1496"/>
    <w:rsid w:val="001F1603"/>
    <w:rsid w:val="001F1769"/>
    <w:rsid w:val="001F1CA2"/>
    <w:rsid w:val="001F1D8B"/>
    <w:rsid w:val="001F1D9A"/>
    <w:rsid w:val="001F246E"/>
    <w:rsid w:val="001F2880"/>
    <w:rsid w:val="001F2973"/>
    <w:rsid w:val="001F2BFA"/>
    <w:rsid w:val="001F2D40"/>
    <w:rsid w:val="001F3739"/>
    <w:rsid w:val="001F3EBC"/>
    <w:rsid w:val="001F4362"/>
    <w:rsid w:val="001F4741"/>
    <w:rsid w:val="001F4A4E"/>
    <w:rsid w:val="001F4F97"/>
    <w:rsid w:val="001F51F8"/>
    <w:rsid w:val="001F552D"/>
    <w:rsid w:val="001F56F5"/>
    <w:rsid w:val="001F58A6"/>
    <w:rsid w:val="001F5C1D"/>
    <w:rsid w:val="001F6172"/>
    <w:rsid w:val="001F6311"/>
    <w:rsid w:val="001F66BF"/>
    <w:rsid w:val="001F69D7"/>
    <w:rsid w:val="001F6EBB"/>
    <w:rsid w:val="001F73FC"/>
    <w:rsid w:val="002000EC"/>
    <w:rsid w:val="00200328"/>
    <w:rsid w:val="00200565"/>
    <w:rsid w:val="0020139D"/>
    <w:rsid w:val="00201519"/>
    <w:rsid w:val="00201DC3"/>
    <w:rsid w:val="00201FBE"/>
    <w:rsid w:val="00201FD8"/>
    <w:rsid w:val="0020238B"/>
    <w:rsid w:val="00202D1D"/>
    <w:rsid w:val="00202D50"/>
    <w:rsid w:val="00203386"/>
    <w:rsid w:val="002033D9"/>
    <w:rsid w:val="002036EB"/>
    <w:rsid w:val="00203DE5"/>
    <w:rsid w:val="00203E16"/>
    <w:rsid w:val="00204886"/>
    <w:rsid w:val="002049F8"/>
    <w:rsid w:val="00205056"/>
    <w:rsid w:val="0020505C"/>
    <w:rsid w:val="0020547D"/>
    <w:rsid w:val="002057AC"/>
    <w:rsid w:val="00206218"/>
    <w:rsid w:val="0020630A"/>
    <w:rsid w:val="00206C0C"/>
    <w:rsid w:val="00206ED0"/>
    <w:rsid w:val="002072B6"/>
    <w:rsid w:val="0020735A"/>
    <w:rsid w:val="0021080B"/>
    <w:rsid w:val="002111ED"/>
    <w:rsid w:val="002116A2"/>
    <w:rsid w:val="002117C8"/>
    <w:rsid w:val="002122A4"/>
    <w:rsid w:val="0021250A"/>
    <w:rsid w:val="0021266C"/>
    <w:rsid w:val="00212C6C"/>
    <w:rsid w:val="0021306B"/>
    <w:rsid w:val="0021313F"/>
    <w:rsid w:val="00213234"/>
    <w:rsid w:val="00213512"/>
    <w:rsid w:val="002135B6"/>
    <w:rsid w:val="0021404A"/>
    <w:rsid w:val="002144C0"/>
    <w:rsid w:val="0021502D"/>
    <w:rsid w:val="002151CA"/>
    <w:rsid w:val="00215426"/>
    <w:rsid w:val="00215446"/>
    <w:rsid w:val="0021554C"/>
    <w:rsid w:val="00215BBB"/>
    <w:rsid w:val="00215C73"/>
    <w:rsid w:val="00215F99"/>
    <w:rsid w:val="002160BB"/>
    <w:rsid w:val="00217173"/>
    <w:rsid w:val="00217433"/>
    <w:rsid w:val="00217781"/>
    <w:rsid w:val="00217BD5"/>
    <w:rsid w:val="00217E6A"/>
    <w:rsid w:val="002202C4"/>
    <w:rsid w:val="00220598"/>
    <w:rsid w:val="002208A4"/>
    <w:rsid w:val="00220F0D"/>
    <w:rsid w:val="002210CA"/>
    <w:rsid w:val="00221713"/>
    <w:rsid w:val="002219A3"/>
    <w:rsid w:val="00222D48"/>
    <w:rsid w:val="00223926"/>
    <w:rsid w:val="002244C5"/>
    <w:rsid w:val="0022498E"/>
    <w:rsid w:val="00225122"/>
    <w:rsid w:val="002252A0"/>
    <w:rsid w:val="00225502"/>
    <w:rsid w:val="00225B58"/>
    <w:rsid w:val="00225E10"/>
    <w:rsid w:val="00225EC1"/>
    <w:rsid w:val="00226533"/>
    <w:rsid w:val="00226C40"/>
    <w:rsid w:val="00226CC4"/>
    <w:rsid w:val="00227115"/>
    <w:rsid w:val="00227190"/>
    <w:rsid w:val="002274E6"/>
    <w:rsid w:val="002277A1"/>
    <w:rsid w:val="00227965"/>
    <w:rsid w:val="0023011D"/>
    <w:rsid w:val="00230524"/>
    <w:rsid w:val="00230E8C"/>
    <w:rsid w:val="00231F42"/>
    <w:rsid w:val="00231F67"/>
    <w:rsid w:val="0023210D"/>
    <w:rsid w:val="002321F6"/>
    <w:rsid w:val="0023409D"/>
    <w:rsid w:val="002347E7"/>
    <w:rsid w:val="00234A68"/>
    <w:rsid w:val="00234C35"/>
    <w:rsid w:val="00234F6D"/>
    <w:rsid w:val="002350E1"/>
    <w:rsid w:val="0023511A"/>
    <w:rsid w:val="0023515D"/>
    <w:rsid w:val="00235375"/>
    <w:rsid w:val="002353FC"/>
    <w:rsid w:val="002354AB"/>
    <w:rsid w:val="00235503"/>
    <w:rsid w:val="00235DA4"/>
    <w:rsid w:val="00236249"/>
    <w:rsid w:val="002366A1"/>
    <w:rsid w:val="00236C31"/>
    <w:rsid w:val="002371CD"/>
    <w:rsid w:val="00237627"/>
    <w:rsid w:val="002376FD"/>
    <w:rsid w:val="00237AE1"/>
    <w:rsid w:val="00237FC7"/>
    <w:rsid w:val="00240176"/>
    <w:rsid w:val="00240197"/>
    <w:rsid w:val="0024027B"/>
    <w:rsid w:val="002404C5"/>
    <w:rsid w:val="00240536"/>
    <w:rsid w:val="0024113A"/>
    <w:rsid w:val="00241401"/>
    <w:rsid w:val="00241663"/>
    <w:rsid w:val="002417AF"/>
    <w:rsid w:val="00242206"/>
    <w:rsid w:val="0024275C"/>
    <w:rsid w:val="00242796"/>
    <w:rsid w:val="00242E04"/>
    <w:rsid w:val="00242FBD"/>
    <w:rsid w:val="0024327A"/>
    <w:rsid w:val="002432CF"/>
    <w:rsid w:val="0024350D"/>
    <w:rsid w:val="002439D7"/>
    <w:rsid w:val="00243A30"/>
    <w:rsid w:val="00243DC2"/>
    <w:rsid w:val="0024452B"/>
    <w:rsid w:val="002447BA"/>
    <w:rsid w:val="0024530D"/>
    <w:rsid w:val="00245B1A"/>
    <w:rsid w:val="00246ED9"/>
    <w:rsid w:val="002471CF"/>
    <w:rsid w:val="00247240"/>
    <w:rsid w:val="002472B8"/>
    <w:rsid w:val="002476E4"/>
    <w:rsid w:val="00247FEB"/>
    <w:rsid w:val="00250BA6"/>
    <w:rsid w:val="00251149"/>
    <w:rsid w:val="00251581"/>
    <w:rsid w:val="0025224C"/>
    <w:rsid w:val="00252452"/>
    <w:rsid w:val="00252607"/>
    <w:rsid w:val="0025289D"/>
    <w:rsid w:val="00252BEC"/>
    <w:rsid w:val="00252F19"/>
    <w:rsid w:val="00252F3F"/>
    <w:rsid w:val="00253419"/>
    <w:rsid w:val="00254422"/>
    <w:rsid w:val="00254508"/>
    <w:rsid w:val="00254D7D"/>
    <w:rsid w:val="00254EE9"/>
    <w:rsid w:val="00254F95"/>
    <w:rsid w:val="0025525F"/>
    <w:rsid w:val="0025540B"/>
    <w:rsid w:val="00255635"/>
    <w:rsid w:val="00255A3C"/>
    <w:rsid w:val="00255AF8"/>
    <w:rsid w:val="002566F1"/>
    <w:rsid w:val="00256761"/>
    <w:rsid w:val="00256F71"/>
    <w:rsid w:val="00257051"/>
    <w:rsid w:val="0025712A"/>
    <w:rsid w:val="002579D8"/>
    <w:rsid w:val="00257AC0"/>
    <w:rsid w:val="00257FA4"/>
    <w:rsid w:val="00260C39"/>
    <w:rsid w:val="002612DB"/>
    <w:rsid w:val="00261B47"/>
    <w:rsid w:val="00261C53"/>
    <w:rsid w:val="00261E75"/>
    <w:rsid w:val="0026221D"/>
    <w:rsid w:val="0026246E"/>
    <w:rsid w:val="002625B2"/>
    <w:rsid w:val="002625F6"/>
    <w:rsid w:val="002628FA"/>
    <w:rsid w:val="0026294E"/>
    <w:rsid w:val="00262A91"/>
    <w:rsid w:val="00262B3A"/>
    <w:rsid w:val="00262DE7"/>
    <w:rsid w:val="00262E72"/>
    <w:rsid w:val="002631DF"/>
    <w:rsid w:val="00263202"/>
    <w:rsid w:val="00263318"/>
    <w:rsid w:val="0026367A"/>
    <w:rsid w:val="002637AA"/>
    <w:rsid w:val="002638C7"/>
    <w:rsid w:val="0026512A"/>
    <w:rsid w:val="002653AD"/>
    <w:rsid w:val="00265599"/>
    <w:rsid w:val="00265672"/>
    <w:rsid w:val="00265F93"/>
    <w:rsid w:val="00265FAC"/>
    <w:rsid w:val="00266CBE"/>
    <w:rsid w:val="00266D74"/>
    <w:rsid w:val="00267443"/>
    <w:rsid w:val="00267ED0"/>
    <w:rsid w:val="002702F4"/>
    <w:rsid w:val="0027114D"/>
    <w:rsid w:val="0027129F"/>
    <w:rsid w:val="0027134F"/>
    <w:rsid w:val="0027189E"/>
    <w:rsid w:val="00271D0B"/>
    <w:rsid w:val="00271F15"/>
    <w:rsid w:val="00272211"/>
    <w:rsid w:val="0027262F"/>
    <w:rsid w:val="00272F90"/>
    <w:rsid w:val="00273031"/>
    <w:rsid w:val="0027392A"/>
    <w:rsid w:val="00273F49"/>
    <w:rsid w:val="00274378"/>
    <w:rsid w:val="00274460"/>
    <w:rsid w:val="002746EF"/>
    <w:rsid w:val="00275850"/>
    <w:rsid w:val="00275B35"/>
    <w:rsid w:val="00276135"/>
    <w:rsid w:val="00276740"/>
    <w:rsid w:val="00276A8D"/>
    <w:rsid w:val="002772AF"/>
    <w:rsid w:val="00277B18"/>
    <w:rsid w:val="00277CDC"/>
    <w:rsid w:val="00280A8F"/>
    <w:rsid w:val="00280EF6"/>
    <w:rsid w:val="00281544"/>
    <w:rsid w:val="0028161A"/>
    <w:rsid w:val="00281C60"/>
    <w:rsid w:val="00282840"/>
    <w:rsid w:val="0028304C"/>
    <w:rsid w:val="0028343E"/>
    <w:rsid w:val="002836C9"/>
    <w:rsid w:val="002839F0"/>
    <w:rsid w:val="00284488"/>
    <w:rsid w:val="00284580"/>
    <w:rsid w:val="00284AD7"/>
    <w:rsid w:val="00284C28"/>
    <w:rsid w:val="00285157"/>
    <w:rsid w:val="002856EC"/>
    <w:rsid w:val="00286268"/>
    <w:rsid w:val="002864B3"/>
    <w:rsid w:val="00286824"/>
    <w:rsid w:val="00286B71"/>
    <w:rsid w:val="00287361"/>
    <w:rsid w:val="00287606"/>
    <w:rsid w:val="00287B01"/>
    <w:rsid w:val="00287F68"/>
    <w:rsid w:val="00287FBD"/>
    <w:rsid w:val="002909DE"/>
    <w:rsid w:val="00291260"/>
    <w:rsid w:val="00291302"/>
    <w:rsid w:val="002923C6"/>
    <w:rsid w:val="00292711"/>
    <w:rsid w:val="0029307F"/>
    <w:rsid w:val="00293787"/>
    <w:rsid w:val="002938AF"/>
    <w:rsid w:val="00293A12"/>
    <w:rsid w:val="00293B05"/>
    <w:rsid w:val="00293FFD"/>
    <w:rsid w:val="0029424F"/>
    <w:rsid w:val="00294282"/>
    <w:rsid w:val="00294C59"/>
    <w:rsid w:val="00294E02"/>
    <w:rsid w:val="00294FF9"/>
    <w:rsid w:val="002952E8"/>
    <w:rsid w:val="00295379"/>
    <w:rsid w:val="00295DD4"/>
    <w:rsid w:val="00295DDD"/>
    <w:rsid w:val="00295F36"/>
    <w:rsid w:val="002969E6"/>
    <w:rsid w:val="00296ECA"/>
    <w:rsid w:val="00297086"/>
    <w:rsid w:val="00297847"/>
    <w:rsid w:val="00297CC6"/>
    <w:rsid w:val="00297EBD"/>
    <w:rsid w:val="002A015A"/>
    <w:rsid w:val="002A0167"/>
    <w:rsid w:val="002A08AC"/>
    <w:rsid w:val="002A0987"/>
    <w:rsid w:val="002A09AF"/>
    <w:rsid w:val="002A0B12"/>
    <w:rsid w:val="002A0DF5"/>
    <w:rsid w:val="002A10C9"/>
    <w:rsid w:val="002A162D"/>
    <w:rsid w:val="002A193C"/>
    <w:rsid w:val="002A1F15"/>
    <w:rsid w:val="002A3368"/>
    <w:rsid w:val="002A33E0"/>
    <w:rsid w:val="002A3966"/>
    <w:rsid w:val="002A3C06"/>
    <w:rsid w:val="002A411B"/>
    <w:rsid w:val="002A43AD"/>
    <w:rsid w:val="002A4D31"/>
    <w:rsid w:val="002A5487"/>
    <w:rsid w:val="002A5611"/>
    <w:rsid w:val="002A56D4"/>
    <w:rsid w:val="002A5C63"/>
    <w:rsid w:val="002A5D99"/>
    <w:rsid w:val="002A6105"/>
    <w:rsid w:val="002A61C5"/>
    <w:rsid w:val="002A624F"/>
    <w:rsid w:val="002A65FD"/>
    <w:rsid w:val="002A6CA2"/>
    <w:rsid w:val="002A6D7E"/>
    <w:rsid w:val="002A6DCD"/>
    <w:rsid w:val="002A70D2"/>
    <w:rsid w:val="002A70D4"/>
    <w:rsid w:val="002A7699"/>
    <w:rsid w:val="002A772A"/>
    <w:rsid w:val="002A78A7"/>
    <w:rsid w:val="002A7A25"/>
    <w:rsid w:val="002A7B89"/>
    <w:rsid w:val="002A7D4A"/>
    <w:rsid w:val="002A7E3E"/>
    <w:rsid w:val="002B031D"/>
    <w:rsid w:val="002B035C"/>
    <w:rsid w:val="002B0C30"/>
    <w:rsid w:val="002B1622"/>
    <w:rsid w:val="002B19DA"/>
    <w:rsid w:val="002B1B90"/>
    <w:rsid w:val="002B1BD9"/>
    <w:rsid w:val="002B1E8A"/>
    <w:rsid w:val="002B2126"/>
    <w:rsid w:val="002B2322"/>
    <w:rsid w:val="002B2B44"/>
    <w:rsid w:val="002B2DEE"/>
    <w:rsid w:val="002B30BA"/>
    <w:rsid w:val="002B34C2"/>
    <w:rsid w:val="002B36B3"/>
    <w:rsid w:val="002B3B8A"/>
    <w:rsid w:val="002B3CBB"/>
    <w:rsid w:val="002B4367"/>
    <w:rsid w:val="002B4386"/>
    <w:rsid w:val="002B4388"/>
    <w:rsid w:val="002B49B0"/>
    <w:rsid w:val="002B4C79"/>
    <w:rsid w:val="002B564A"/>
    <w:rsid w:val="002B5A1A"/>
    <w:rsid w:val="002B5B3F"/>
    <w:rsid w:val="002B61AC"/>
    <w:rsid w:val="002B71B1"/>
    <w:rsid w:val="002B72BD"/>
    <w:rsid w:val="002B73EB"/>
    <w:rsid w:val="002B73F2"/>
    <w:rsid w:val="002B7B2F"/>
    <w:rsid w:val="002B7B4E"/>
    <w:rsid w:val="002B7DDD"/>
    <w:rsid w:val="002C0C58"/>
    <w:rsid w:val="002C11EB"/>
    <w:rsid w:val="002C1464"/>
    <w:rsid w:val="002C17E1"/>
    <w:rsid w:val="002C17FC"/>
    <w:rsid w:val="002C180E"/>
    <w:rsid w:val="002C1870"/>
    <w:rsid w:val="002C1C1F"/>
    <w:rsid w:val="002C1C36"/>
    <w:rsid w:val="002C2055"/>
    <w:rsid w:val="002C2278"/>
    <w:rsid w:val="002C232E"/>
    <w:rsid w:val="002C2928"/>
    <w:rsid w:val="002C29E5"/>
    <w:rsid w:val="002C2BF7"/>
    <w:rsid w:val="002C303E"/>
    <w:rsid w:val="002C3AF2"/>
    <w:rsid w:val="002C3B2C"/>
    <w:rsid w:val="002C3E6D"/>
    <w:rsid w:val="002C442B"/>
    <w:rsid w:val="002C47A7"/>
    <w:rsid w:val="002C51ED"/>
    <w:rsid w:val="002C5B52"/>
    <w:rsid w:val="002C6903"/>
    <w:rsid w:val="002C6FBA"/>
    <w:rsid w:val="002C7100"/>
    <w:rsid w:val="002C7380"/>
    <w:rsid w:val="002C75B8"/>
    <w:rsid w:val="002C768D"/>
    <w:rsid w:val="002C7BCF"/>
    <w:rsid w:val="002C7C13"/>
    <w:rsid w:val="002D0097"/>
    <w:rsid w:val="002D0296"/>
    <w:rsid w:val="002D052A"/>
    <w:rsid w:val="002D0667"/>
    <w:rsid w:val="002D06AF"/>
    <w:rsid w:val="002D1876"/>
    <w:rsid w:val="002D1BD7"/>
    <w:rsid w:val="002D1CFC"/>
    <w:rsid w:val="002D237C"/>
    <w:rsid w:val="002D2392"/>
    <w:rsid w:val="002D2762"/>
    <w:rsid w:val="002D3776"/>
    <w:rsid w:val="002D3F72"/>
    <w:rsid w:val="002D44EA"/>
    <w:rsid w:val="002D48DB"/>
    <w:rsid w:val="002D49FA"/>
    <w:rsid w:val="002D4A7C"/>
    <w:rsid w:val="002D4C24"/>
    <w:rsid w:val="002D4F98"/>
    <w:rsid w:val="002D4FBE"/>
    <w:rsid w:val="002D50E4"/>
    <w:rsid w:val="002D593D"/>
    <w:rsid w:val="002D59EF"/>
    <w:rsid w:val="002D690E"/>
    <w:rsid w:val="002D70F3"/>
    <w:rsid w:val="002D7BBC"/>
    <w:rsid w:val="002D7BED"/>
    <w:rsid w:val="002E097E"/>
    <w:rsid w:val="002E09A6"/>
    <w:rsid w:val="002E0C39"/>
    <w:rsid w:val="002E0ECC"/>
    <w:rsid w:val="002E1762"/>
    <w:rsid w:val="002E1786"/>
    <w:rsid w:val="002E18C2"/>
    <w:rsid w:val="002E1B7F"/>
    <w:rsid w:val="002E20BD"/>
    <w:rsid w:val="002E22CC"/>
    <w:rsid w:val="002E2391"/>
    <w:rsid w:val="002E2C87"/>
    <w:rsid w:val="002E2DED"/>
    <w:rsid w:val="002E2FF2"/>
    <w:rsid w:val="002E3B1A"/>
    <w:rsid w:val="002E3DEA"/>
    <w:rsid w:val="002E4AC4"/>
    <w:rsid w:val="002E4B36"/>
    <w:rsid w:val="002E594E"/>
    <w:rsid w:val="002E5CB8"/>
    <w:rsid w:val="002E5FCB"/>
    <w:rsid w:val="002E6182"/>
    <w:rsid w:val="002E6266"/>
    <w:rsid w:val="002E6351"/>
    <w:rsid w:val="002E64E6"/>
    <w:rsid w:val="002E6793"/>
    <w:rsid w:val="002E69E2"/>
    <w:rsid w:val="002E7738"/>
    <w:rsid w:val="002E7B09"/>
    <w:rsid w:val="002E7CAE"/>
    <w:rsid w:val="002E7FBF"/>
    <w:rsid w:val="002F03A4"/>
    <w:rsid w:val="002F0AE8"/>
    <w:rsid w:val="002F0BA0"/>
    <w:rsid w:val="002F0BC3"/>
    <w:rsid w:val="002F13FE"/>
    <w:rsid w:val="002F14F9"/>
    <w:rsid w:val="002F18FA"/>
    <w:rsid w:val="002F19F6"/>
    <w:rsid w:val="002F1DF9"/>
    <w:rsid w:val="002F2082"/>
    <w:rsid w:val="002F28B8"/>
    <w:rsid w:val="002F3411"/>
    <w:rsid w:val="002F357D"/>
    <w:rsid w:val="002F3BC9"/>
    <w:rsid w:val="002F44F7"/>
    <w:rsid w:val="002F4738"/>
    <w:rsid w:val="002F4CDD"/>
    <w:rsid w:val="002F53E7"/>
    <w:rsid w:val="002F540F"/>
    <w:rsid w:val="002F58EA"/>
    <w:rsid w:val="002F59A8"/>
    <w:rsid w:val="002F5BAB"/>
    <w:rsid w:val="002F5C48"/>
    <w:rsid w:val="002F64C9"/>
    <w:rsid w:val="002F69E7"/>
    <w:rsid w:val="002F6AB9"/>
    <w:rsid w:val="003005FB"/>
    <w:rsid w:val="003009CD"/>
    <w:rsid w:val="00300C12"/>
    <w:rsid w:val="00300C50"/>
    <w:rsid w:val="00302258"/>
    <w:rsid w:val="0030292B"/>
    <w:rsid w:val="00302A3F"/>
    <w:rsid w:val="00302AAF"/>
    <w:rsid w:val="003032D2"/>
    <w:rsid w:val="00303B42"/>
    <w:rsid w:val="0030448B"/>
    <w:rsid w:val="00304677"/>
    <w:rsid w:val="00304CEB"/>
    <w:rsid w:val="003057C9"/>
    <w:rsid w:val="00305967"/>
    <w:rsid w:val="003059FB"/>
    <w:rsid w:val="00305A71"/>
    <w:rsid w:val="00305A8B"/>
    <w:rsid w:val="00305D1D"/>
    <w:rsid w:val="00305F3E"/>
    <w:rsid w:val="003062F8"/>
    <w:rsid w:val="00306F5A"/>
    <w:rsid w:val="00306F8C"/>
    <w:rsid w:val="00306FEF"/>
    <w:rsid w:val="00307558"/>
    <w:rsid w:val="003076E3"/>
    <w:rsid w:val="00307B10"/>
    <w:rsid w:val="00307C21"/>
    <w:rsid w:val="00307D6A"/>
    <w:rsid w:val="00307F81"/>
    <w:rsid w:val="00310314"/>
    <w:rsid w:val="0031085F"/>
    <w:rsid w:val="00311136"/>
    <w:rsid w:val="003117D6"/>
    <w:rsid w:val="00311F0E"/>
    <w:rsid w:val="003123EF"/>
    <w:rsid w:val="0031291B"/>
    <w:rsid w:val="00312BAB"/>
    <w:rsid w:val="00312BFD"/>
    <w:rsid w:val="00312DB4"/>
    <w:rsid w:val="0031341C"/>
    <w:rsid w:val="00313806"/>
    <w:rsid w:val="00313909"/>
    <w:rsid w:val="00314CA9"/>
    <w:rsid w:val="00315CB8"/>
    <w:rsid w:val="00315E51"/>
    <w:rsid w:val="00315EE4"/>
    <w:rsid w:val="0031612A"/>
    <w:rsid w:val="0031666C"/>
    <w:rsid w:val="00316946"/>
    <w:rsid w:val="00316CAB"/>
    <w:rsid w:val="003174A1"/>
    <w:rsid w:val="003176A7"/>
    <w:rsid w:val="00317A01"/>
    <w:rsid w:val="0032007F"/>
    <w:rsid w:val="003205E6"/>
    <w:rsid w:val="00320821"/>
    <w:rsid w:val="00320DD1"/>
    <w:rsid w:val="00320FA6"/>
    <w:rsid w:val="0032123E"/>
    <w:rsid w:val="003219F5"/>
    <w:rsid w:val="00321C1A"/>
    <w:rsid w:val="00322369"/>
    <w:rsid w:val="00322463"/>
    <w:rsid w:val="00322497"/>
    <w:rsid w:val="0032254B"/>
    <w:rsid w:val="00324D5A"/>
    <w:rsid w:val="003256EE"/>
    <w:rsid w:val="0032575E"/>
    <w:rsid w:val="00325CC3"/>
    <w:rsid w:val="003265DC"/>
    <w:rsid w:val="00326E71"/>
    <w:rsid w:val="003272C9"/>
    <w:rsid w:val="00327BE9"/>
    <w:rsid w:val="003300E1"/>
    <w:rsid w:val="00330149"/>
    <w:rsid w:val="00330544"/>
    <w:rsid w:val="003309D7"/>
    <w:rsid w:val="00330C0C"/>
    <w:rsid w:val="00330D6C"/>
    <w:rsid w:val="003313EE"/>
    <w:rsid w:val="00331D5F"/>
    <w:rsid w:val="00331EB8"/>
    <w:rsid w:val="00332634"/>
    <w:rsid w:val="00332702"/>
    <w:rsid w:val="00332F13"/>
    <w:rsid w:val="00333CB5"/>
    <w:rsid w:val="00333F15"/>
    <w:rsid w:val="00334018"/>
    <w:rsid w:val="003347CE"/>
    <w:rsid w:val="00335E4A"/>
    <w:rsid w:val="00335EC5"/>
    <w:rsid w:val="00336AF1"/>
    <w:rsid w:val="00336FFF"/>
    <w:rsid w:val="003370AC"/>
    <w:rsid w:val="0033734A"/>
    <w:rsid w:val="003377B4"/>
    <w:rsid w:val="00340C22"/>
    <w:rsid w:val="00340E3A"/>
    <w:rsid w:val="00340FCE"/>
    <w:rsid w:val="00341376"/>
    <w:rsid w:val="00341826"/>
    <w:rsid w:val="003418CB"/>
    <w:rsid w:val="00341AED"/>
    <w:rsid w:val="00341FDF"/>
    <w:rsid w:val="003420FB"/>
    <w:rsid w:val="00342731"/>
    <w:rsid w:val="00342ADD"/>
    <w:rsid w:val="003430F6"/>
    <w:rsid w:val="0034419B"/>
    <w:rsid w:val="003444E8"/>
    <w:rsid w:val="00344B6F"/>
    <w:rsid w:val="003457D3"/>
    <w:rsid w:val="003458B9"/>
    <w:rsid w:val="00345C25"/>
    <w:rsid w:val="00346236"/>
    <w:rsid w:val="003462BE"/>
    <w:rsid w:val="0034632A"/>
    <w:rsid w:val="00346D3A"/>
    <w:rsid w:val="0034746E"/>
    <w:rsid w:val="00347482"/>
    <w:rsid w:val="003475BA"/>
    <w:rsid w:val="003476AC"/>
    <w:rsid w:val="003476C4"/>
    <w:rsid w:val="0034777C"/>
    <w:rsid w:val="00347987"/>
    <w:rsid w:val="00347B02"/>
    <w:rsid w:val="00350244"/>
    <w:rsid w:val="00350927"/>
    <w:rsid w:val="00350BE1"/>
    <w:rsid w:val="00350D6A"/>
    <w:rsid w:val="00350DD4"/>
    <w:rsid w:val="00350E5A"/>
    <w:rsid w:val="003514E0"/>
    <w:rsid w:val="00351D84"/>
    <w:rsid w:val="00351D85"/>
    <w:rsid w:val="003522D1"/>
    <w:rsid w:val="00352763"/>
    <w:rsid w:val="003528A2"/>
    <w:rsid w:val="003529E5"/>
    <w:rsid w:val="00352B9C"/>
    <w:rsid w:val="00353021"/>
    <w:rsid w:val="003530AC"/>
    <w:rsid w:val="00353112"/>
    <w:rsid w:val="00354195"/>
    <w:rsid w:val="00354236"/>
    <w:rsid w:val="0035454A"/>
    <w:rsid w:val="00354969"/>
    <w:rsid w:val="00354ED4"/>
    <w:rsid w:val="00354EF6"/>
    <w:rsid w:val="003553AF"/>
    <w:rsid w:val="00355F0B"/>
    <w:rsid w:val="0035649E"/>
    <w:rsid w:val="00356D31"/>
    <w:rsid w:val="00357664"/>
    <w:rsid w:val="003576BC"/>
    <w:rsid w:val="00357B22"/>
    <w:rsid w:val="003602D7"/>
    <w:rsid w:val="003606A3"/>
    <w:rsid w:val="00360874"/>
    <w:rsid w:val="00360AC2"/>
    <w:rsid w:val="00360B0F"/>
    <w:rsid w:val="00360F1A"/>
    <w:rsid w:val="00360F47"/>
    <w:rsid w:val="00360F78"/>
    <w:rsid w:val="0036128B"/>
    <w:rsid w:val="00361296"/>
    <w:rsid w:val="0036194C"/>
    <w:rsid w:val="003626F1"/>
    <w:rsid w:val="00362CBF"/>
    <w:rsid w:val="00363968"/>
    <w:rsid w:val="00363AC2"/>
    <w:rsid w:val="003644CB"/>
    <w:rsid w:val="003647AD"/>
    <w:rsid w:val="00364AB8"/>
    <w:rsid w:val="00365829"/>
    <w:rsid w:val="00365970"/>
    <w:rsid w:val="003670D7"/>
    <w:rsid w:val="0036746B"/>
    <w:rsid w:val="00367C2A"/>
    <w:rsid w:val="00370596"/>
    <w:rsid w:val="003708B5"/>
    <w:rsid w:val="00370A10"/>
    <w:rsid w:val="00370A1F"/>
    <w:rsid w:val="00370D79"/>
    <w:rsid w:val="0037102A"/>
    <w:rsid w:val="00372EB2"/>
    <w:rsid w:val="00373191"/>
    <w:rsid w:val="003734F7"/>
    <w:rsid w:val="003737E5"/>
    <w:rsid w:val="00373D99"/>
    <w:rsid w:val="00374070"/>
    <w:rsid w:val="003740B4"/>
    <w:rsid w:val="003741F4"/>
    <w:rsid w:val="00374D61"/>
    <w:rsid w:val="00375013"/>
    <w:rsid w:val="00375AC6"/>
    <w:rsid w:val="00375AD9"/>
    <w:rsid w:val="0037662E"/>
    <w:rsid w:val="00376B4C"/>
    <w:rsid w:val="00376E6A"/>
    <w:rsid w:val="003771DB"/>
    <w:rsid w:val="003771EA"/>
    <w:rsid w:val="00377861"/>
    <w:rsid w:val="0038040B"/>
    <w:rsid w:val="00380C29"/>
    <w:rsid w:val="00381892"/>
    <w:rsid w:val="003818F6"/>
    <w:rsid w:val="00381AB9"/>
    <w:rsid w:val="00381F6D"/>
    <w:rsid w:val="003826D0"/>
    <w:rsid w:val="00382C5D"/>
    <w:rsid w:val="00382CBB"/>
    <w:rsid w:val="00382D51"/>
    <w:rsid w:val="00382EBB"/>
    <w:rsid w:val="00383D09"/>
    <w:rsid w:val="00384661"/>
    <w:rsid w:val="0038487D"/>
    <w:rsid w:val="00384E02"/>
    <w:rsid w:val="0038557B"/>
    <w:rsid w:val="00385652"/>
    <w:rsid w:val="00385982"/>
    <w:rsid w:val="00385E22"/>
    <w:rsid w:val="003862B7"/>
    <w:rsid w:val="00386411"/>
    <w:rsid w:val="00386471"/>
    <w:rsid w:val="003864B1"/>
    <w:rsid w:val="00386635"/>
    <w:rsid w:val="00386726"/>
    <w:rsid w:val="003867CD"/>
    <w:rsid w:val="00386CF9"/>
    <w:rsid w:val="00386D09"/>
    <w:rsid w:val="00386D24"/>
    <w:rsid w:val="00386F6D"/>
    <w:rsid w:val="00387400"/>
    <w:rsid w:val="003879EC"/>
    <w:rsid w:val="003905F8"/>
    <w:rsid w:val="00390AE8"/>
    <w:rsid w:val="00390B1B"/>
    <w:rsid w:val="00390E6A"/>
    <w:rsid w:val="00390EB3"/>
    <w:rsid w:val="00391280"/>
    <w:rsid w:val="003916CE"/>
    <w:rsid w:val="0039227A"/>
    <w:rsid w:val="00392388"/>
    <w:rsid w:val="00392F99"/>
    <w:rsid w:val="0039307A"/>
    <w:rsid w:val="003936A8"/>
    <w:rsid w:val="00393965"/>
    <w:rsid w:val="00393ADD"/>
    <w:rsid w:val="003944EC"/>
    <w:rsid w:val="003954EB"/>
    <w:rsid w:val="00395995"/>
    <w:rsid w:val="00396791"/>
    <w:rsid w:val="00396A46"/>
    <w:rsid w:val="00396F59"/>
    <w:rsid w:val="0039796B"/>
    <w:rsid w:val="00397C0E"/>
    <w:rsid w:val="00397DB8"/>
    <w:rsid w:val="00397EA7"/>
    <w:rsid w:val="003A033B"/>
    <w:rsid w:val="003A0441"/>
    <w:rsid w:val="003A12E1"/>
    <w:rsid w:val="003A1620"/>
    <w:rsid w:val="003A16A3"/>
    <w:rsid w:val="003A182D"/>
    <w:rsid w:val="003A1AFF"/>
    <w:rsid w:val="003A218D"/>
    <w:rsid w:val="003A2268"/>
    <w:rsid w:val="003A27C9"/>
    <w:rsid w:val="003A3799"/>
    <w:rsid w:val="003A3E4E"/>
    <w:rsid w:val="003A466B"/>
    <w:rsid w:val="003A4F8B"/>
    <w:rsid w:val="003A500F"/>
    <w:rsid w:val="003A5037"/>
    <w:rsid w:val="003A5168"/>
    <w:rsid w:val="003A6100"/>
    <w:rsid w:val="003A6E63"/>
    <w:rsid w:val="003A6F59"/>
    <w:rsid w:val="003A708F"/>
    <w:rsid w:val="003A7390"/>
    <w:rsid w:val="003A764F"/>
    <w:rsid w:val="003B0275"/>
    <w:rsid w:val="003B0591"/>
    <w:rsid w:val="003B05A0"/>
    <w:rsid w:val="003B077B"/>
    <w:rsid w:val="003B0BB6"/>
    <w:rsid w:val="003B0F63"/>
    <w:rsid w:val="003B1072"/>
    <w:rsid w:val="003B16A8"/>
    <w:rsid w:val="003B1C02"/>
    <w:rsid w:val="003B2134"/>
    <w:rsid w:val="003B2365"/>
    <w:rsid w:val="003B2CC4"/>
    <w:rsid w:val="003B2F04"/>
    <w:rsid w:val="003B39E2"/>
    <w:rsid w:val="003B3C47"/>
    <w:rsid w:val="003B4053"/>
    <w:rsid w:val="003B4555"/>
    <w:rsid w:val="003B483A"/>
    <w:rsid w:val="003B59D3"/>
    <w:rsid w:val="003B5A22"/>
    <w:rsid w:val="003B5B4B"/>
    <w:rsid w:val="003B7BF9"/>
    <w:rsid w:val="003C0355"/>
    <w:rsid w:val="003C0A87"/>
    <w:rsid w:val="003C0B3B"/>
    <w:rsid w:val="003C0CB9"/>
    <w:rsid w:val="003C0DEE"/>
    <w:rsid w:val="003C19D3"/>
    <w:rsid w:val="003C1E83"/>
    <w:rsid w:val="003C24EE"/>
    <w:rsid w:val="003C337D"/>
    <w:rsid w:val="003C37DA"/>
    <w:rsid w:val="003C38AE"/>
    <w:rsid w:val="003C3A43"/>
    <w:rsid w:val="003C4072"/>
    <w:rsid w:val="003C4527"/>
    <w:rsid w:val="003C4DCC"/>
    <w:rsid w:val="003C5410"/>
    <w:rsid w:val="003C5614"/>
    <w:rsid w:val="003C582A"/>
    <w:rsid w:val="003C600A"/>
    <w:rsid w:val="003C67DB"/>
    <w:rsid w:val="003C6865"/>
    <w:rsid w:val="003C6BFF"/>
    <w:rsid w:val="003C6C51"/>
    <w:rsid w:val="003C73B7"/>
    <w:rsid w:val="003C74D7"/>
    <w:rsid w:val="003C7A74"/>
    <w:rsid w:val="003C7BF3"/>
    <w:rsid w:val="003C7F1B"/>
    <w:rsid w:val="003C7F7F"/>
    <w:rsid w:val="003D0193"/>
    <w:rsid w:val="003D01C4"/>
    <w:rsid w:val="003D024C"/>
    <w:rsid w:val="003D0427"/>
    <w:rsid w:val="003D0449"/>
    <w:rsid w:val="003D1189"/>
    <w:rsid w:val="003D11E9"/>
    <w:rsid w:val="003D1587"/>
    <w:rsid w:val="003D1679"/>
    <w:rsid w:val="003D2A6C"/>
    <w:rsid w:val="003D2C1A"/>
    <w:rsid w:val="003D30E8"/>
    <w:rsid w:val="003D382A"/>
    <w:rsid w:val="003D3887"/>
    <w:rsid w:val="003D3898"/>
    <w:rsid w:val="003D3DEF"/>
    <w:rsid w:val="003D40C4"/>
    <w:rsid w:val="003D467A"/>
    <w:rsid w:val="003D59C7"/>
    <w:rsid w:val="003D6492"/>
    <w:rsid w:val="003D6520"/>
    <w:rsid w:val="003D6532"/>
    <w:rsid w:val="003D6DD9"/>
    <w:rsid w:val="003D6EEC"/>
    <w:rsid w:val="003D6F1F"/>
    <w:rsid w:val="003D6F5F"/>
    <w:rsid w:val="003D70A4"/>
    <w:rsid w:val="003D72C6"/>
    <w:rsid w:val="003D75B2"/>
    <w:rsid w:val="003E0031"/>
    <w:rsid w:val="003E0156"/>
    <w:rsid w:val="003E0763"/>
    <w:rsid w:val="003E1221"/>
    <w:rsid w:val="003E1633"/>
    <w:rsid w:val="003E1813"/>
    <w:rsid w:val="003E1B6C"/>
    <w:rsid w:val="003E1DAC"/>
    <w:rsid w:val="003E2F40"/>
    <w:rsid w:val="003E361D"/>
    <w:rsid w:val="003E371F"/>
    <w:rsid w:val="003E3778"/>
    <w:rsid w:val="003E3A66"/>
    <w:rsid w:val="003E3D39"/>
    <w:rsid w:val="003E4196"/>
    <w:rsid w:val="003E446B"/>
    <w:rsid w:val="003E4C74"/>
    <w:rsid w:val="003E50E6"/>
    <w:rsid w:val="003E5198"/>
    <w:rsid w:val="003E52E2"/>
    <w:rsid w:val="003E52F9"/>
    <w:rsid w:val="003E53D6"/>
    <w:rsid w:val="003E5561"/>
    <w:rsid w:val="003E566F"/>
    <w:rsid w:val="003E5B2C"/>
    <w:rsid w:val="003E5DB8"/>
    <w:rsid w:val="003E5F0C"/>
    <w:rsid w:val="003E6573"/>
    <w:rsid w:val="003E6DED"/>
    <w:rsid w:val="003E743F"/>
    <w:rsid w:val="003E75EC"/>
    <w:rsid w:val="003F09AF"/>
    <w:rsid w:val="003F0ABD"/>
    <w:rsid w:val="003F13C8"/>
    <w:rsid w:val="003F14D4"/>
    <w:rsid w:val="003F1C24"/>
    <w:rsid w:val="003F1C60"/>
    <w:rsid w:val="003F2C06"/>
    <w:rsid w:val="003F2E32"/>
    <w:rsid w:val="003F2F01"/>
    <w:rsid w:val="003F3069"/>
    <w:rsid w:val="003F3112"/>
    <w:rsid w:val="003F36A4"/>
    <w:rsid w:val="003F3B5F"/>
    <w:rsid w:val="003F3CE2"/>
    <w:rsid w:val="003F4072"/>
    <w:rsid w:val="003F4891"/>
    <w:rsid w:val="003F4BAC"/>
    <w:rsid w:val="003F4C5C"/>
    <w:rsid w:val="003F4E97"/>
    <w:rsid w:val="003F4FD3"/>
    <w:rsid w:val="003F5557"/>
    <w:rsid w:val="003F5886"/>
    <w:rsid w:val="003F5A61"/>
    <w:rsid w:val="003F5B10"/>
    <w:rsid w:val="003F5EB0"/>
    <w:rsid w:val="003F6267"/>
    <w:rsid w:val="003F6321"/>
    <w:rsid w:val="003F6AD4"/>
    <w:rsid w:val="003F6BDD"/>
    <w:rsid w:val="003F6DEB"/>
    <w:rsid w:val="003F713C"/>
    <w:rsid w:val="003F726E"/>
    <w:rsid w:val="003F7B79"/>
    <w:rsid w:val="00400194"/>
    <w:rsid w:val="004005AA"/>
    <w:rsid w:val="00400BBA"/>
    <w:rsid w:val="004010D7"/>
    <w:rsid w:val="00401717"/>
    <w:rsid w:val="00401DAA"/>
    <w:rsid w:val="004036B2"/>
    <w:rsid w:val="0040434E"/>
    <w:rsid w:val="004046A4"/>
    <w:rsid w:val="00404DC7"/>
    <w:rsid w:val="00404F6E"/>
    <w:rsid w:val="004050E2"/>
    <w:rsid w:val="004055D7"/>
    <w:rsid w:val="004065D0"/>
    <w:rsid w:val="00406952"/>
    <w:rsid w:val="00406D15"/>
    <w:rsid w:val="00407A57"/>
    <w:rsid w:val="00407D89"/>
    <w:rsid w:val="00410757"/>
    <w:rsid w:val="00410B87"/>
    <w:rsid w:val="00410D0B"/>
    <w:rsid w:val="00411BEE"/>
    <w:rsid w:val="00411C23"/>
    <w:rsid w:val="00411E0D"/>
    <w:rsid w:val="00412593"/>
    <w:rsid w:val="00412E25"/>
    <w:rsid w:val="004134F2"/>
    <w:rsid w:val="0041354C"/>
    <w:rsid w:val="00413733"/>
    <w:rsid w:val="00413CC7"/>
    <w:rsid w:val="0041420E"/>
    <w:rsid w:val="00414F30"/>
    <w:rsid w:val="0041512A"/>
    <w:rsid w:val="0041526E"/>
    <w:rsid w:val="00416061"/>
    <w:rsid w:val="00417280"/>
    <w:rsid w:val="004200FD"/>
    <w:rsid w:val="00420266"/>
    <w:rsid w:val="0042040D"/>
    <w:rsid w:val="0042117F"/>
    <w:rsid w:val="00421651"/>
    <w:rsid w:val="004219F1"/>
    <w:rsid w:val="00421B3A"/>
    <w:rsid w:val="00421C48"/>
    <w:rsid w:val="00421E42"/>
    <w:rsid w:val="00421FB6"/>
    <w:rsid w:val="00422325"/>
    <w:rsid w:val="00422857"/>
    <w:rsid w:val="00423271"/>
    <w:rsid w:val="00423889"/>
    <w:rsid w:val="00424116"/>
    <w:rsid w:val="00424242"/>
    <w:rsid w:val="0042424E"/>
    <w:rsid w:val="004242F2"/>
    <w:rsid w:val="004244BB"/>
    <w:rsid w:val="004244D3"/>
    <w:rsid w:val="004245AD"/>
    <w:rsid w:val="00424890"/>
    <w:rsid w:val="0042497A"/>
    <w:rsid w:val="00424ADC"/>
    <w:rsid w:val="00424B12"/>
    <w:rsid w:val="00424EC5"/>
    <w:rsid w:val="004253C2"/>
    <w:rsid w:val="004258AF"/>
    <w:rsid w:val="00425A48"/>
    <w:rsid w:val="00425F58"/>
    <w:rsid w:val="0042620E"/>
    <w:rsid w:val="00426395"/>
    <w:rsid w:val="00426E64"/>
    <w:rsid w:val="004271F2"/>
    <w:rsid w:val="004275A4"/>
    <w:rsid w:val="00427670"/>
    <w:rsid w:val="00427B8B"/>
    <w:rsid w:val="00430030"/>
    <w:rsid w:val="004300F2"/>
    <w:rsid w:val="004301B1"/>
    <w:rsid w:val="00430509"/>
    <w:rsid w:val="004305A5"/>
    <w:rsid w:val="00430C43"/>
    <w:rsid w:val="00430C4A"/>
    <w:rsid w:val="00431C4E"/>
    <w:rsid w:val="00431D54"/>
    <w:rsid w:val="00431DA1"/>
    <w:rsid w:val="00431EFD"/>
    <w:rsid w:val="00432274"/>
    <w:rsid w:val="00432B1B"/>
    <w:rsid w:val="00432C80"/>
    <w:rsid w:val="004335CF"/>
    <w:rsid w:val="00433C7D"/>
    <w:rsid w:val="004344D6"/>
    <w:rsid w:val="004345FF"/>
    <w:rsid w:val="00434719"/>
    <w:rsid w:val="00435758"/>
    <w:rsid w:val="004358E6"/>
    <w:rsid w:val="00435F23"/>
    <w:rsid w:val="00436482"/>
    <w:rsid w:val="004365DB"/>
    <w:rsid w:val="00436B05"/>
    <w:rsid w:val="00437060"/>
    <w:rsid w:val="00437656"/>
    <w:rsid w:val="00437746"/>
    <w:rsid w:val="00437DD0"/>
    <w:rsid w:val="004401BE"/>
    <w:rsid w:val="0044061A"/>
    <w:rsid w:val="004409FA"/>
    <w:rsid w:val="00440A3A"/>
    <w:rsid w:val="00440BBE"/>
    <w:rsid w:val="0044103A"/>
    <w:rsid w:val="00441B0F"/>
    <w:rsid w:val="00442205"/>
    <w:rsid w:val="004423E7"/>
    <w:rsid w:val="00442D46"/>
    <w:rsid w:val="00443285"/>
    <w:rsid w:val="004432B1"/>
    <w:rsid w:val="004434C6"/>
    <w:rsid w:val="00443970"/>
    <w:rsid w:val="00443C3B"/>
    <w:rsid w:val="004441BE"/>
    <w:rsid w:val="00444285"/>
    <w:rsid w:val="0044450B"/>
    <w:rsid w:val="0044453D"/>
    <w:rsid w:val="00444736"/>
    <w:rsid w:val="00444C74"/>
    <w:rsid w:val="00444F63"/>
    <w:rsid w:val="0044529E"/>
    <w:rsid w:val="0044530F"/>
    <w:rsid w:val="00445AFB"/>
    <w:rsid w:val="00445BCE"/>
    <w:rsid w:val="0044682D"/>
    <w:rsid w:val="00446E02"/>
    <w:rsid w:val="0044715F"/>
    <w:rsid w:val="00447451"/>
    <w:rsid w:val="00447A3F"/>
    <w:rsid w:val="00447C89"/>
    <w:rsid w:val="00450133"/>
    <w:rsid w:val="00450B7E"/>
    <w:rsid w:val="00450CC8"/>
    <w:rsid w:val="0045100D"/>
    <w:rsid w:val="00451428"/>
    <w:rsid w:val="00451659"/>
    <w:rsid w:val="0045169E"/>
    <w:rsid w:val="00451C9D"/>
    <w:rsid w:val="00451DC5"/>
    <w:rsid w:val="004525F5"/>
    <w:rsid w:val="0045263E"/>
    <w:rsid w:val="00452986"/>
    <w:rsid w:val="00453440"/>
    <w:rsid w:val="004535D2"/>
    <w:rsid w:val="004539D9"/>
    <w:rsid w:val="00454A40"/>
    <w:rsid w:val="00454BA4"/>
    <w:rsid w:val="0045506D"/>
    <w:rsid w:val="0045615E"/>
    <w:rsid w:val="0045628B"/>
    <w:rsid w:val="00456AC2"/>
    <w:rsid w:val="0045764E"/>
    <w:rsid w:val="00457BE4"/>
    <w:rsid w:val="00460215"/>
    <w:rsid w:val="0046051C"/>
    <w:rsid w:val="004607BB"/>
    <w:rsid w:val="004607D1"/>
    <w:rsid w:val="00460E41"/>
    <w:rsid w:val="004617D2"/>
    <w:rsid w:val="00461845"/>
    <w:rsid w:val="00461ECA"/>
    <w:rsid w:val="00462855"/>
    <w:rsid w:val="00462E51"/>
    <w:rsid w:val="0046321A"/>
    <w:rsid w:val="00463229"/>
    <w:rsid w:val="004635D9"/>
    <w:rsid w:val="00463841"/>
    <w:rsid w:val="00463A53"/>
    <w:rsid w:val="00463E9C"/>
    <w:rsid w:val="00464820"/>
    <w:rsid w:val="00464CE8"/>
    <w:rsid w:val="00464FB5"/>
    <w:rsid w:val="004651C4"/>
    <w:rsid w:val="00465894"/>
    <w:rsid w:val="00465FD0"/>
    <w:rsid w:val="00466301"/>
    <w:rsid w:val="0046707C"/>
    <w:rsid w:val="00467AA5"/>
    <w:rsid w:val="00467D72"/>
    <w:rsid w:val="0047055E"/>
    <w:rsid w:val="004706C2"/>
    <w:rsid w:val="004707E2"/>
    <w:rsid w:val="004708C8"/>
    <w:rsid w:val="00470DBE"/>
    <w:rsid w:val="00471016"/>
    <w:rsid w:val="0047104D"/>
    <w:rsid w:val="004710A7"/>
    <w:rsid w:val="0047124D"/>
    <w:rsid w:val="00471331"/>
    <w:rsid w:val="00471701"/>
    <w:rsid w:val="00471CF7"/>
    <w:rsid w:val="00471D59"/>
    <w:rsid w:val="00471EBD"/>
    <w:rsid w:val="004721F3"/>
    <w:rsid w:val="00472261"/>
    <w:rsid w:val="0047244D"/>
    <w:rsid w:val="00472988"/>
    <w:rsid w:val="00473E98"/>
    <w:rsid w:val="0047468F"/>
    <w:rsid w:val="00475C07"/>
    <w:rsid w:val="004766EB"/>
    <w:rsid w:val="0047710D"/>
    <w:rsid w:val="004771DE"/>
    <w:rsid w:val="0047735C"/>
    <w:rsid w:val="00477692"/>
    <w:rsid w:val="0047771C"/>
    <w:rsid w:val="004801C8"/>
    <w:rsid w:val="004802E2"/>
    <w:rsid w:val="004808A6"/>
    <w:rsid w:val="004809A9"/>
    <w:rsid w:val="004811CB"/>
    <w:rsid w:val="0048161B"/>
    <w:rsid w:val="00481A09"/>
    <w:rsid w:val="00481A6E"/>
    <w:rsid w:val="00481CC0"/>
    <w:rsid w:val="00481DA0"/>
    <w:rsid w:val="004821A6"/>
    <w:rsid w:val="00482872"/>
    <w:rsid w:val="00482999"/>
    <w:rsid w:val="00482C96"/>
    <w:rsid w:val="004832C6"/>
    <w:rsid w:val="00484197"/>
    <w:rsid w:val="004843D5"/>
    <w:rsid w:val="004843E7"/>
    <w:rsid w:val="004847AD"/>
    <w:rsid w:val="00484986"/>
    <w:rsid w:val="00484E8E"/>
    <w:rsid w:val="004857AD"/>
    <w:rsid w:val="00485CC7"/>
    <w:rsid w:val="00485E5C"/>
    <w:rsid w:val="004861EE"/>
    <w:rsid w:val="004867DE"/>
    <w:rsid w:val="0048689B"/>
    <w:rsid w:val="00486AA7"/>
    <w:rsid w:val="004872A3"/>
    <w:rsid w:val="00487407"/>
    <w:rsid w:val="004876D0"/>
    <w:rsid w:val="0048773D"/>
    <w:rsid w:val="00487BAA"/>
    <w:rsid w:val="00487D72"/>
    <w:rsid w:val="00487EBC"/>
    <w:rsid w:val="00490284"/>
    <w:rsid w:val="004908CF"/>
    <w:rsid w:val="00490CD6"/>
    <w:rsid w:val="00490D29"/>
    <w:rsid w:val="00490D61"/>
    <w:rsid w:val="0049107E"/>
    <w:rsid w:val="0049113A"/>
    <w:rsid w:val="00491235"/>
    <w:rsid w:val="00491346"/>
    <w:rsid w:val="00491973"/>
    <w:rsid w:val="00491D68"/>
    <w:rsid w:val="00491DAF"/>
    <w:rsid w:val="004924DB"/>
    <w:rsid w:val="004930D1"/>
    <w:rsid w:val="00493476"/>
    <w:rsid w:val="00493C4B"/>
    <w:rsid w:val="00493CEE"/>
    <w:rsid w:val="00493D6A"/>
    <w:rsid w:val="00493F67"/>
    <w:rsid w:val="00494208"/>
    <w:rsid w:val="00494695"/>
    <w:rsid w:val="00494B05"/>
    <w:rsid w:val="00494D5D"/>
    <w:rsid w:val="00494D8F"/>
    <w:rsid w:val="00494FC3"/>
    <w:rsid w:val="004953A8"/>
    <w:rsid w:val="004959C7"/>
    <w:rsid w:val="00495BA5"/>
    <w:rsid w:val="004969C9"/>
    <w:rsid w:val="00496AEC"/>
    <w:rsid w:val="00496B43"/>
    <w:rsid w:val="004970C8"/>
    <w:rsid w:val="004970E9"/>
    <w:rsid w:val="0049755C"/>
    <w:rsid w:val="0049792A"/>
    <w:rsid w:val="00497DBA"/>
    <w:rsid w:val="00497FED"/>
    <w:rsid w:val="004A0158"/>
    <w:rsid w:val="004A02F5"/>
    <w:rsid w:val="004A036A"/>
    <w:rsid w:val="004A0562"/>
    <w:rsid w:val="004A0AEA"/>
    <w:rsid w:val="004A0BE6"/>
    <w:rsid w:val="004A1498"/>
    <w:rsid w:val="004A1537"/>
    <w:rsid w:val="004A1A18"/>
    <w:rsid w:val="004A21B0"/>
    <w:rsid w:val="004A266B"/>
    <w:rsid w:val="004A28F5"/>
    <w:rsid w:val="004A29A9"/>
    <w:rsid w:val="004A31F1"/>
    <w:rsid w:val="004A35AB"/>
    <w:rsid w:val="004A3AB9"/>
    <w:rsid w:val="004A3B18"/>
    <w:rsid w:val="004A3BCB"/>
    <w:rsid w:val="004A4094"/>
    <w:rsid w:val="004A4460"/>
    <w:rsid w:val="004A453C"/>
    <w:rsid w:val="004A4DCB"/>
    <w:rsid w:val="004A5FDA"/>
    <w:rsid w:val="004A67CB"/>
    <w:rsid w:val="004A6975"/>
    <w:rsid w:val="004A7F3A"/>
    <w:rsid w:val="004B0041"/>
    <w:rsid w:val="004B023A"/>
    <w:rsid w:val="004B0E40"/>
    <w:rsid w:val="004B18DE"/>
    <w:rsid w:val="004B19A3"/>
    <w:rsid w:val="004B1C8E"/>
    <w:rsid w:val="004B2867"/>
    <w:rsid w:val="004B2AD3"/>
    <w:rsid w:val="004B2C7C"/>
    <w:rsid w:val="004B3480"/>
    <w:rsid w:val="004B3631"/>
    <w:rsid w:val="004B3BEF"/>
    <w:rsid w:val="004B3C00"/>
    <w:rsid w:val="004B3C10"/>
    <w:rsid w:val="004B3E77"/>
    <w:rsid w:val="004B4946"/>
    <w:rsid w:val="004B499E"/>
    <w:rsid w:val="004B4E45"/>
    <w:rsid w:val="004B50B5"/>
    <w:rsid w:val="004B58FB"/>
    <w:rsid w:val="004B5932"/>
    <w:rsid w:val="004B5EDE"/>
    <w:rsid w:val="004B5F73"/>
    <w:rsid w:val="004B628F"/>
    <w:rsid w:val="004B6991"/>
    <w:rsid w:val="004B6F53"/>
    <w:rsid w:val="004B7158"/>
    <w:rsid w:val="004B784B"/>
    <w:rsid w:val="004B7B46"/>
    <w:rsid w:val="004C038C"/>
    <w:rsid w:val="004C0482"/>
    <w:rsid w:val="004C063A"/>
    <w:rsid w:val="004C0A9B"/>
    <w:rsid w:val="004C0BF8"/>
    <w:rsid w:val="004C0FBB"/>
    <w:rsid w:val="004C109E"/>
    <w:rsid w:val="004C183A"/>
    <w:rsid w:val="004C231E"/>
    <w:rsid w:val="004C23DC"/>
    <w:rsid w:val="004C244C"/>
    <w:rsid w:val="004C29BB"/>
    <w:rsid w:val="004C2D93"/>
    <w:rsid w:val="004C351F"/>
    <w:rsid w:val="004C354B"/>
    <w:rsid w:val="004C36A1"/>
    <w:rsid w:val="004C39F2"/>
    <w:rsid w:val="004C4664"/>
    <w:rsid w:val="004C4CB2"/>
    <w:rsid w:val="004C5072"/>
    <w:rsid w:val="004C5D7F"/>
    <w:rsid w:val="004C5E43"/>
    <w:rsid w:val="004C5F42"/>
    <w:rsid w:val="004C5F9A"/>
    <w:rsid w:val="004C61D2"/>
    <w:rsid w:val="004C6990"/>
    <w:rsid w:val="004C6E42"/>
    <w:rsid w:val="004C7114"/>
    <w:rsid w:val="004C717A"/>
    <w:rsid w:val="004C752D"/>
    <w:rsid w:val="004C753C"/>
    <w:rsid w:val="004C76A4"/>
    <w:rsid w:val="004C7CCF"/>
    <w:rsid w:val="004D00B1"/>
    <w:rsid w:val="004D0296"/>
    <w:rsid w:val="004D0B24"/>
    <w:rsid w:val="004D0B51"/>
    <w:rsid w:val="004D15EF"/>
    <w:rsid w:val="004D1C1D"/>
    <w:rsid w:val="004D2424"/>
    <w:rsid w:val="004D2976"/>
    <w:rsid w:val="004D2A75"/>
    <w:rsid w:val="004D2DEB"/>
    <w:rsid w:val="004D31FF"/>
    <w:rsid w:val="004D35F0"/>
    <w:rsid w:val="004D4800"/>
    <w:rsid w:val="004D49BD"/>
    <w:rsid w:val="004D5622"/>
    <w:rsid w:val="004D578C"/>
    <w:rsid w:val="004D57ED"/>
    <w:rsid w:val="004D5E4B"/>
    <w:rsid w:val="004D6068"/>
    <w:rsid w:val="004D7242"/>
    <w:rsid w:val="004D758A"/>
    <w:rsid w:val="004D75AC"/>
    <w:rsid w:val="004D7D53"/>
    <w:rsid w:val="004E0113"/>
    <w:rsid w:val="004E13EE"/>
    <w:rsid w:val="004E1403"/>
    <w:rsid w:val="004E1E2F"/>
    <w:rsid w:val="004E1E58"/>
    <w:rsid w:val="004E271E"/>
    <w:rsid w:val="004E283E"/>
    <w:rsid w:val="004E2E43"/>
    <w:rsid w:val="004E2FC4"/>
    <w:rsid w:val="004E3327"/>
    <w:rsid w:val="004E376B"/>
    <w:rsid w:val="004E3780"/>
    <w:rsid w:val="004E37DD"/>
    <w:rsid w:val="004E39B7"/>
    <w:rsid w:val="004E3BF4"/>
    <w:rsid w:val="004E47B7"/>
    <w:rsid w:val="004E4A2C"/>
    <w:rsid w:val="004E4B24"/>
    <w:rsid w:val="004E4CBA"/>
    <w:rsid w:val="004E51EB"/>
    <w:rsid w:val="004E5372"/>
    <w:rsid w:val="004E56D9"/>
    <w:rsid w:val="004E5B86"/>
    <w:rsid w:val="004E5C9C"/>
    <w:rsid w:val="004E6623"/>
    <w:rsid w:val="004E706D"/>
    <w:rsid w:val="004E7187"/>
    <w:rsid w:val="004E76E0"/>
    <w:rsid w:val="004E7875"/>
    <w:rsid w:val="004E7DDB"/>
    <w:rsid w:val="004E7EDE"/>
    <w:rsid w:val="004F07AC"/>
    <w:rsid w:val="004F0BE3"/>
    <w:rsid w:val="004F17A6"/>
    <w:rsid w:val="004F184F"/>
    <w:rsid w:val="004F1BFA"/>
    <w:rsid w:val="004F225C"/>
    <w:rsid w:val="004F2A20"/>
    <w:rsid w:val="004F2E03"/>
    <w:rsid w:val="004F3592"/>
    <w:rsid w:val="004F382B"/>
    <w:rsid w:val="004F39CA"/>
    <w:rsid w:val="004F3A54"/>
    <w:rsid w:val="004F3BCF"/>
    <w:rsid w:val="004F3D9F"/>
    <w:rsid w:val="004F42CE"/>
    <w:rsid w:val="004F4875"/>
    <w:rsid w:val="004F5008"/>
    <w:rsid w:val="004F51E7"/>
    <w:rsid w:val="004F5369"/>
    <w:rsid w:val="004F65CB"/>
    <w:rsid w:val="004F734A"/>
    <w:rsid w:val="004F7475"/>
    <w:rsid w:val="004F78D3"/>
    <w:rsid w:val="004F7B2B"/>
    <w:rsid w:val="00500215"/>
    <w:rsid w:val="0050052A"/>
    <w:rsid w:val="00500618"/>
    <w:rsid w:val="0050078C"/>
    <w:rsid w:val="00500B07"/>
    <w:rsid w:val="0050105B"/>
    <w:rsid w:val="005014F7"/>
    <w:rsid w:val="005017B1"/>
    <w:rsid w:val="00501B83"/>
    <w:rsid w:val="005022C3"/>
    <w:rsid w:val="00502CBB"/>
    <w:rsid w:val="00502F5F"/>
    <w:rsid w:val="005031D1"/>
    <w:rsid w:val="005031DC"/>
    <w:rsid w:val="005033F4"/>
    <w:rsid w:val="00503A2B"/>
    <w:rsid w:val="00504054"/>
    <w:rsid w:val="00504BFF"/>
    <w:rsid w:val="00505232"/>
    <w:rsid w:val="0050539A"/>
    <w:rsid w:val="00505A0E"/>
    <w:rsid w:val="00506151"/>
    <w:rsid w:val="005062E4"/>
    <w:rsid w:val="005065DE"/>
    <w:rsid w:val="005069B4"/>
    <w:rsid w:val="005069C7"/>
    <w:rsid w:val="00506F5E"/>
    <w:rsid w:val="00507428"/>
    <w:rsid w:val="0051043C"/>
    <w:rsid w:val="0051050A"/>
    <w:rsid w:val="00510C4F"/>
    <w:rsid w:val="005114C8"/>
    <w:rsid w:val="00511AA3"/>
    <w:rsid w:val="0051227B"/>
    <w:rsid w:val="00512BF7"/>
    <w:rsid w:val="00513542"/>
    <w:rsid w:val="00513617"/>
    <w:rsid w:val="00513C6D"/>
    <w:rsid w:val="00513FE4"/>
    <w:rsid w:val="00514118"/>
    <w:rsid w:val="00514418"/>
    <w:rsid w:val="00514580"/>
    <w:rsid w:val="00514A38"/>
    <w:rsid w:val="00515308"/>
    <w:rsid w:val="005157D5"/>
    <w:rsid w:val="00515AB8"/>
    <w:rsid w:val="00515E83"/>
    <w:rsid w:val="00516853"/>
    <w:rsid w:val="00516B1A"/>
    <w:rsid w:val="00516CB8"/>
    <w:rsid w:val="00516DE5"/>
    <w:rsid w:val="00517634"/>
    <w:rsid w:val="005177B8"/>
    <w:rsid w:val="00517B29"/>
    <w:rsid w:val="00517CD0"/>
    <w:rsid w:val="00517DC0"/>
    <w:rsid w:val="00517E7F"/>
    <w:rsid w:val="005200DA"/>
    <w:rsid w:val="00520573"/>
    <w:rsid w:val="005218D8"/>
    <w:rsid w:val="0052190F"/>
    <w:rsid w:val="0052243C"/>
    <w:rsid w:val="0052254E"/>
    <w:rsid w:val="005227FE"/>
    <w:rsid w:val="005228C5"/>
    <w:rsid w:val="00522983"/>
    <w:rsid w:val="00522A2A"/>
    <w:rsid w:val="0052314B"/>
    <w:rsid w:val="00523A53"/>
    <w:rsid w:val="00523C66"/>
    <w:rsid w:val="00523DEE"/>
    <w:rsid w:val="00524187"/>
    <w:rsid w:val="0052449E"/>
    <w:rsid w:val="00524519"/>
    <w:rsid w:val="00524AAE"/>
    <w:rsid w:val="00524B6F"/>
    <w:rsid w:val="00524D89"/>
    <w:rsid w:val="00525737"/>
    <w:rsid w:val="00525E84"/>
    <w:rsid w:val="005270AD"/>
    <w:rsid w:val="00527187"/>
    <w:rsid w:val="00527288"/>
    <w:rsid w:val="00527C3B"/>
    <w:rsid w:val="00530EFF"/>
    <w:rsid w:val="005312F1"/>
    <w:rsid w:val="0053166C"/>
    <w:rsid w:val="00532B65"/>
    <w:rsid w:val="00532D62"/>
    <w:rsid w:val="00533167"/>
    <w:rsid w:val="0053358F"/>
    <w:rsid w:val="0053384B"/>
    <w:rsid w:val="00533940"/>
    <w:rsid w:val="00533ACD"/>
    <w:rsid w:val="00533B79"/>
    <w:rsid w:val="005346B0"/>
    <w:rsid w:val="00534AF1"/>
    <w:rsid w:val="00534C08"/>
    <w:rsid w:val="00534D77"/>
    <w:rsid w:val="005352D1"/>
    <w:rsid w:val="00535C50"/>
    <w:rsid w:val="00536217"/>
    <w:rsid w:val="00536C15"/>
    <w:rsid w:val="00536D6E"/>
    <w:rsid w:val="00537387"/>
    <w:rsid w:val="005376EE"/>
    <w:rsid w:val="00537780"/>
    <w:rsid w:val="005378EC"/>
    <w:rsid w:val="00540B94"/>
    <w:rsid w:val="00540FA9"/>
    <w:rsid w:val="00541B8D"/>
    <w:rsid w:val="00541DDC"/>
    <w:rsid w:val="005421F2"/>
    <w:rsid w:val="00542981"/>
    <w:rsid w:val="005429B2"/>
    <w:rsid w:val="005432E4"/>
    <w:rsid w:val="0054371F"/>
    <w:rsid w:val="00543E58"/>
    <w:rsid w:val="00544079"/>
    <w:rsid w:val="00544156"/>
    <w:rsid w:val="00544AE8"/>
    <w:rsid w:val="00544DCB"/>
    <w:rsid w:val="0054532E"/>
    <w:rsid w:val="0054577D"/>
    <w:rsid w:val="005457FC"/>
    <w:rsid w:val="005460D8"/>
    <w:rsid w:val="00546439"/>
    <w:rsid w:val="00546523"/>
    <w:rsid w:val="00546940"/>
    <w:rsid w:val="005469A6"/>
    <w:rsid w:val="005469C0"/>
    <w:rsid w:val="00546AA7"/>
    <w:rsid w:val="00546DC4"/>
    <w:rsid w:val="0054723B"/>
    <w:rsid w:val="00547598"/>
    <w:rsid w:val="005475B2"/>
    <w:rsid w:val="005503C4"/>
    <w:rsid w:val="0055050C"/>
    <w:rsid w:val="00550903"/>
    <w:rsid w:val="00550B72"/>
    <w:rsid w:val="00550C76"/>
    <w:rsid w:val="00551800"/>
    <w:rsid w:val="00551A01"/>
    <w:rsid w:val="00551B51"/>
    <w:rsid w:val="00551D62"/>
    <w:rsid w:val="005522A8"/>
    <w:rsid w:val="005523CB"/>
    <w:rsid w:val="0055250D"/>
    <w:rsid w:val="00552B48"/>
    <w:rsid w:val="00552BC4"/>
    <w:rsid w:val="0055323D"/>
    <w:rsid w:val="005548A6"/>
    <w:rsid w:val="005549FF"/>
    <w:rsid w:val="00554E09"/>
    <w:rsid w:val="00554E6F"/>
    <w:rsid w:val="00555260"/>
    <w:rsid w:val="0055532A"/>
    <w:rsid w:val="0055583B"/>
    <w:rsid w:val="00555F82"/>
    <w:rsid w:val="00556702"/>
    <w:rsid w:val="00556751"/>
    <w:rsid w:val="00556B4B"/>
    <w:rsid w:val="00556ECC"/>
    <w:rsid w:val="0055764E"/>
    <w:rsid w:val="00557767"/>
    <w:rsid w:val="00557826"/>
    <w:rsid w:val="00557B47"/>
    <w:rsid w:val="00560629"/>
    <w:rsid w:val="005616D1"/>
    <w:rsid w:val="0056186B"/>
    <w:rsid w:val="00563068"/>
    <w:rsid w:val="00563362"/>
    <w:rsid w:val="0056362F"/>
    <w:rsid w:val="0056371D"/>
    <w:rsid w:val="00565220"/>
    <w:rsid w:val="005653CC"/>
    <w:rsid w:val="0056572D"/>
    <w:rsid w:val="005657C0"/>
    <w:rsid w:val="0056610D"/>
    <w:rsid w:val="00566641"/>
    <w:rsid w:val="0056674D"/>
    <w:rsid w:val="005668B7"/>
    <w:rsid w:val="00566FA9"/>
    <w:rsid w:val="005672BE"/>
    <w:rsid w:val="005672EF"/>
    <w:rsid w:val="005679F7"/>
    <w:rsid w:val="0057082C"/>
    <w:rsid w:val="005708F5"/>
    <w:rsid w:val="00570945"/>
    <w:rsid w:val="00570ED8"/>
    <w:rsid w:val="005715DE"/>
    <w:rsid w:val="0057160F"/>
    <w:rsid w:val="005716BB"/>
    <w:rsid w:val="00571C67"/>
    <w:rsid w:val="00571CC6"/>
    <w:rsid w:val="00572BB6"/>
    <w:rsid w:val="00572F50"/>
    <w:rsid w:val="0057324F"/>
    <w:rsid w:val="00573288"/>
    <w:rsid w:val="0057335F"/>
    <w:rsid w:val="0057362D"/>
    <w:rsid w:val="00573917"/>
    <w:rsid w:val="00573988"/>
    <w:rsid w:val="00573B40"/>
    <w:rsid w:val="00573CBC"/>
    <w:rsid w:val="00574589"/>
    <w:rsid w:val="00574703"/>
    <w:rsid w:val="00574CA2"/>
    <w:rsid w:val="0057583C"/>
    <w:rsid w:val="005758B4"/>
    <w:rsid w:val="00576019"/>
    <w:rsid w:val="00576165"/>
    <w:rsid w:val="005763F8"/>
    <w:rsid w:val="005765BC"/>
    <w:rsid w:val="0057683B"/>
    <w:rsid w:val="005768D3"/>
    <w:rsid w:val="00576C75"/>
    <w:rsid w:val="00576D74"/>
    <w:rsid w:val="005771A9"/>
    <w:rsid w:val="005771B6"/>
    <w:rsid w:val="005775DB"/>
    <w:rsid w:val="00577F8B"/>
    <w:rsid w:val="005804C3"/>
    <w:rsid w:val="00580547"/>
    <w:rsid w:val="005806DE"/>
    <w:rsid w:val="00580795"/>
    <w:rsid w:val="005807FC"/>
    <w:rsid w:val="005809E7"/>
    <w:rsid w:val="005810B1"/>
    <w:rsid w:val="00581440"/>
    <w:rsid w:val="00581541"/>
    <w:rsid w:val="00581FC7"/>
    <w:rsid w:val="00582100"/>
    <w:rsid w:val="00582148"/>
    <w:rsid w:val="005823F4"/>
    <w:rsid w:val="005829FB"/>
    <w:rsid w:val="005831B1"/>
    <w:rsid w:val="00583689"/>
    <w:rsid w:val="00583846"/>
    <w:rsid w:val="00583ADC"/>
    <w:rsid w:val="00583E80"/>
    <w:rsid w:val="00583F9D"/>
    <w:rsid w:val="00584B23"/>
    <w:rsid w:val="00584FD4"/>
    <w:rsid w:val="00585E5E"/>
    <w:rsid w:val="00585FF9"/>
    <w:rsid w:val="005861A3"/>
    <w:rsid w:val="0058625F"/>
    <w:rsid w:val="00586462"/>
    <w:rsid w:val="005864A5"/>
    <w:rsid w:val="0058674E"/>
    <w:rsid w:val="00586F7A"/>
    <w:rsid w:val="00587264"/>
    <w:rsid w:val="0058769F"/>
    <w:rsid w:val="005900A5"/>
    <w:rsid w:val="0059021A"/>
    <w:rsid w:val="005904FE"/>
    <w:rsid w:val="00590833"/>
    <w:rsid w:val="00590FBE"/>
    <w:rsid w:val="0059163C"/>
    <w:rsid w:val="005917B1"/>
    <w:rsid w:val="0059195C"/>
    <w:rsid w:val="0059199C"/>
    <w:rsid w:val="005919C2"/>
    <w:rsid w:val="00591F03"/>
    <w:rsid w:val="0059226C"/>
    <w:rsid w:val="005924A8"/>
    <w:rsid w:val="00592844"/>
    <w:rsid w:val="00592DB1"/>
    <w:rsid w:val="00592FED"/>
    <w:rsid w:val="005936D4"/>
    <w:rsid w:val="0059385B"/>
    <w:rsid w:val="00593B52"/>
    <w:rsid w:val="00593F1A"/>
    <w:rsid w:val="00594293"/>
    <w:rsid w:val="00594538"/>
    <w:rsid w:val="00594D67"/>
    <w:rsid w:val="005950B1"/>
    <w:rsid w:val="00595395"/>
    <w:rsid w:val="005965BE"/>
    <w:rsid w:val="00596B02"/>
    <w:rsid w:val="00596B84"/>
    <w:rsid w:val="00596C13"/>
    <w:rsid w:val="005971F9"/>
    <w:rsid w:val="00597413"/>
    <w:rsid w:val="00597814"/>
    <w:rsid w:val="0059789D"/>
    <w:rsid w:val="00597CAF"/>
    <w:rsid w:val="00597CCA"/>
    <w:rsid w:val="00597F1B"/>
    <w:rsid w:val="00597FBB"/>
    <w:rsid w:val="005A0155"/>
    <w:rsid w:val="005A091A"/>
    <w:rsid w:val="005A0AB6"/>
    <w:rsid w:val="005A0EEF"/>
    <w:rsid w:val="005A124E"/>
    <w:rsid w:val="005A1421"/>
    <w:rsid w:val="005A1696"/>
    <w:rsid w:val="005A1A56"/>
    <w:rsid w:val="005A1CFE"/>
    <w:rsid w:val="005A2EB4"/>
    <w:rsid w:val="005A33D8"/>
    <w:rsid w:val="005A3844"/>
    <w:rsid w:val="005A397D"/>
    <w:rsid w:val="005A45FD"/>
    <w:rsid w:val="005A46E8"/>
    <w:rsid w:val="005A4752"/>
    <w:rsid w:val="005A4755"/>
    <w:rsid w:val="005A5400"/>
    <w:rsid w:val="005A686E"/>
    <w:rsid w:val="005A7674"/>
    <w:rsid w:val="005A7818"/>
    <w:rsid w:val="005B024A"/>
    <w:rsid w:val="005B0515"/>
    <w:rsid w:val="005B0D20"/>
    <w:rsid w:val="005B125D"/>
    <w:rsid w:val="005B1553"/>
    <w:rsid w:val="005B1703"/>
    <w:rsid w:val="005B2160"/>
    <w:rsid w:val="005B24F4"/>
    <w:rsid w:val="005B28F0"/>
    <w:rsid w:val="005B29B1"/>
    <w:rsid w:val="005B30F3"/>
    <w:rsid w:val="005B36B5"/>
    <w:rsid w:val="005B3854"/>
    <w:rsid w:val="005B3B14"/>
    <w:rsid w:val="005B4C52"/>
    <w:rsid w:val="005B4E09"/>
    <w:rsid w:val="005B4E55"/>
    <w:rsid w:val="005B55B3"/>
    <w:rsid w:val="005B5EBB"/>
    <w:rsid w:val="005B62FB"/>
    <w:rsid w:val="005B65EB"/>
    <w:rsid w:val="005B6A4F"/>
    <w:rsid w:val="005B6B6E"/>
    <w:rsid w:val="005B6F18"/>
    <w:rsid w:val="005B6FCD"/>
    <w:rsid w:val="005B70B7"/>
    <w:rsid w:val="005B74F9"/>
    <w:rsid w:val="005B790F"/>
    <w:rsid w:val="005B7A99"/>
    <w:rsid w:val="005B7C1E"/>
    <w:rsid w:val="005C03F2"/>
    <w:rsid w:val="005C0527"/>
    <w:rsid w:val="005C122B"/>
    <w:rsid w:val="005C1890"/>
    <w:rsid w:val="005C1996"/>
    <w:rsid w:val="005C1D50"/>
    <w:rsid w:val="005C2237"/>
    <w:rsid w:val="005C2934"/>
    <w:rsid w:val="005C2CE1"/>
    <w:rsid w:val="005C3329"/>
    <w:rsid w:val="005C3F67"/>
    <w:rsid w:val="005C4537"/>
    <w:rsid w:val="005C47E8"/>
    <w:rsid w:val="005C4D7A"/>
    <w:rsid w:val="005C59FE"/>
    <w:rsid w:val="005C5DA9"/>
    <w:rsid w:val="005C5DCA"/>
    <w:rsid w:val="005C5F86"/>
    <w:rsid w:val="005C6283"/>
    <w:rsid w:val="005C639C"/>
    <w:rsid w:val="005C6852"/>
    <w:rsid w:val="005C6CF5"/>
    <w:rsid w:val="005C6EC2"/>
    <w:rsid w:val="005C70B7"/>
    <w:rsid w:val="005C71F6"/>
    <w:rsid w:val="005C738C"/>
    <w:rsid w:val="005C7732"/>
    <w:rsid w:val="005C7C08"/>
    <w:rsid w:val="005C7F34"/>
    <w:rsid w:val="005C7FFE"/>
    <w:rsid w:val="005D0150"/>
    <w:rsid w:val="005D09C2"/>
    <w:rsid w:val="005D0A1C"/>
    <w:rsid w:val="005D0A7E"/>
    <w:rsid w:val="005D1429"/>
    <w:rsid w:val="005D15B8"/>
    <w:rsid w:val="005D1BC7"/>
    <w:rsid w:val="005D1FF9"/>
    <w:rsid w:val="005D24AD"/>
    <w:rsid w:val="005D2659"/>
    <w:rsid w:val="005D290E"/>
    <w:rsid w:val="005D2C33"/>
    <w:rsid w:val="005D3355"/>
    <w:rsid w:val="005D3421"/>
    <w:rsid w:val="005D3FC2"/>
    <w:rsid w:val="005D51DA"/>
    <w:rsid w:val="005D5266"/>
    <w:rsid w:val="005D589C"/>
    <w:rsid w:val="005D5BA3"/>
    <w:rsid w:val="005D5C1F"/>
    <w:rsid w:val="005D61AE"/>
    <w:rsid w:val="005D63EC"/>
    <w:rsid w:val="005D677F"/>
    <w:rsid w:val="005D67B2"/>
    <w:rsid w:val="005D67C2"/>
    <w:rsid w:val="005D72A1"/>
    <w:rsid w:val="005D7765"/>
    <w:rsid w:val="005D79D3"/>
    <w:rsid w:val="005E0A80"/>
    <w:rsid w:val="005E0E23"/>
    <w:rsid w:val="005E1593"/>
    <w:rsid w:val="005E168B"/>
    <w:rsid w:val="005E2731"/>
    <w:rsid w:val="005E297D"/>
    <w:rsid w:val="005E2C12"/>
    <w:rsid w:val="005E2CA0"/>
    <w:rsid w:val="005E324A"/>
    <w:rsid w:val="005E3B73"/>
    <w:rsid w:val="005E5206"/>
    <w:rsid w:val="005E598E"/>
    <w:rsid w:val="005E5A8F"/>
    <w:rsid w:val="005E5D12"/>
    <w:rsid w:val="005E650C"/>
    <w:rsid w:val="005E67CD"/>
    <w:rsid w:val="005E6852"/>
    <w:rsid w:val="005E68D2"/>
    <w:rsid w:val="005E749F"/>
    <w:rsid w:val="005E75DE"/>
    <w:rsid w:val="005E7A37"/>
    <w:rsid w:val="005E7EBB"/>
    <w:rsid w:val="005F06BF"/>
    <w:rsid w:val="005F06EB"/>
    <w:rsid w:val="005F09D2"/>
    <w:rsid w:val="005F1556"/>
    <w:rsid w:val="005F1B88"/>
    <w:rsid w:val="005F28E8"/>
    <w:rsid w:val="005F2C4A"/>
    <w:rsid w:val="005F30AB"/>
    <w:rsid w:val="005F3192"/>
    <w:rsid w:val="005F3286"/>
    <w:rsid w:val="005F3312"/>
    <w:rsid w:val="005F3913"/>
    <w:rsid w:val="005F3F4D"/>
    <w:rsid w:val="005F4DB9"/>
    <w:rsid w:val="005F4F62"/>
    <w:rsid w:val="005F5481"/>
    <w:rsid w:val="005F5AE0"/>
    <w:rsid w:val="005F5B32"/>
    <w:rsid w:val="005F66EA"/>
    <w:rsid w:val="005F709B"/>
    <w:rsid w:val="005F7161"/>
    <w:rsid w:val="005F7D40"/>
    <w:rsid w:val="00600230"/>
    <w:rsid w:val="006006C1"/>
    <w:rsid w:val="0060087F"/>
    <w:rsid w:val="00600CAF"/>
    <w:rsid w:val="006012B5"/>
    <w:rsid w:val="00601524"/>
    <w:rsid w:val="0060161F"/>
    <w:rsid w:val="0060176E"/>
    <w:rsid w:val="00601C1B"/>
    <w:rsid w:val="00601CF1"/>
    <w:rsid w:val="00601EA1"/>
    <w:rsid w:val="00601FA4"/>
    <w:rsid w:val="00602140"/>
    <w:rsid w:val="00602286"/>
    <w:rsid w:val="00604086"/>
    <w:rsid w:val="006040CE"/>
    <w:rsid w:val="00604637"/>
    <w:rsid w:val="006049E6"/>
    <w:rsid w:val="00605796"/>
    <w:rsid w:val="00605859"/>
    <w:rsid w:val="00605C24"/>
    <w:rsid w:val="0060627E"/>
    <w:rsid w:val="00606363"/>
    <w:rsid w:val="00606629"/>
    <w:rsid w:val="00606863"/>
    <w:rsid w:val="006075C2"/>
    <w:rsid w:val="00607660"/>
    <w:rsid w:val="0060780F"/>
    <w:rsid w:val="0061021D"/>
    <w:rsid w:val="0061079A"/>
    <w:rsid w:val="006109E8"/>
    <w:rsid w:val="00611F01"/>
    <w:rsid w:val="00612242"/>
    <w:rsid w:val="00612B5B"/>
    <w:rsid w:val="0061337E"/>
    <w:rsid w:val="00613487"/>
    <w:rsid w:val="0061460D"/>
    <w:rsid w:val="00615123"/>
    <w:rsid w:val="00615545"/>
    <w:rsid w:val="00615D6A"/>
    <w:rsid w:val="00616564"/>
    <w:rsid w:val="00616706"/>
    <w:rsid w:val="00616828"/>
    <w:rsid w:val="00616A76"/>
    <w:rsid w:val="00616E5C"/>
    <w:rsid w:val="00617531"/>
    <w:rsid w:val="006177F8"/>
    <w:rsid w:val="006200D4"/>
    <w:rsid w:val="006205C4"/>
    <w:rsid w:val="00620B60"/>
    <w:rsid w:val="00620C2D"/>
    <w:rsid w:val="00620E48"/>
    <w:rsid w:val="00620FCA"/>
    <w:rsid w:val="006215C2"/>
    <w:rsid w:val="00621905"/>
    <w:rsid w:val="00621EB6"/>
    <w:rsid w:val="00623B4F"/>
    <w:rsid w:val="00623E3B"/>
    <w:rsid w:val="00624290"/>
    <w:rsid w:val="00624868"/>
    <w:rsid w:val="00625790"/>
    <w:rsid w:val="006259AC"/>
    <w:rsid w:val="00625A2B"/>
    <w:rsid w:val="00625BEC"/>
    <w:rsid w:val="00626252"/>
    <w:rsid w:val="00626936"/>
    <w:rsid w:val="0062759C"/>
    <w:rsid w:val="00627BDA"/>
    <w:rsid w:val="00627BE8"/>
    <w:rsid w:val="00627F47"/>
    <w:rsid w:val="006309D7"/>
    <w:rsid w:val="00630CAA"/>
    <w:rsid w:val="00631876"/>
    <w:rsid w:val="00631BB4"/>
    <w:rsid w:val="0063217C"/>
    <w:rsid w:val="00632BDF"/>
    <w:rsid w:val="00632F5C"/>
    <w:rsid w:val="0063323D"/>
    <w:rsid w:val="00633743"/>
    <w:rsid w:val="00633961"/>
    <w:rsid w:val="006346FE"/>
    <w:rsid w:val="00634AA4"/>
    <w:rsid w:val="00634BC1"/>
    <w:rsid w:val="006353E1"/>
    <w:rsid w:val="006354B9"/>
    <w:rsid w:val="006359F1"/>
    <w:rsid w:val="00635BCA"/>
    <w:rsid w:val="006364E5"/>
    <w:rsid w:val="006368FE"/>
    <w:rsid w:val="00636B1A"/>
    <w:rsid w:val="00636FC6"/>
    <w:rsid w:val="006370A2"/>
    <w:rsid w:val="006370F1"/>
    <w:rsid w:val="006373AE"/>
    <w:rsid w:val="006373B5"/>
    <w:rsid w:val="00637B8E"/>
    <w:rsid w:val="00640056"/>
    <w:rsid w:val="006408E5"/>
    <w:rsid w:val="00640A2C"/>
    <w:rsid w:val="00640AE3"/>
    <w:rsid w:val="00640EC9"/>
    <w:rsid w:val="006410BE"/>
    <w:rsid w:val="0064127C"/>
    <w:rsid w:val="00641714"/>
    <w:rsid w:val="00641A50"/>
    <w:rsid w:val="00641A8C"/>
    <w:rsid w:val="00641AE1"/>
    <w:rsid w:val="00642B5A"/>
    <w:rsid w:val="00643132"/>
    <w:rsid w:val="00643369"/>
    <w:rsid w:val="006433C0"/>
    <w:rsid w:val="00643510"/>
    <w:rsid w:val="00643B7C"/>
    <w:rsid w:val="00643BC1"/>
    <w:rsid w:val="00644190"/>
    <w:rsid w:val="00644688"/>
    <w:rsid w:val="00644C54"/>
    <w:rsid w:val="00645658"/>
    <w:rsid w:val="00645711"/>
    <w:rsid w:val="00645D6E"/>
    <w:rsid w:val="006463E8"/>
    <w:rsid w:val="006465B7"/>
    <w:rsid w:val="0064682C"/>
    <w:rsid w:val="006472D0"/>
    <w:rsid w:val="006500DB"/>
    <w:rsid w:val="006506E8"/>
    <w:rsid w:val="00650B1D"/>
    <w:rsid w:val="00650F03"/>
    <w:rsid w:val="00650F68"/>
    <w:rsid w:val="0065155B"/>
    <w:rsid w:val="0065170E"/>
    <w:rsid w:val="006520F1"/>
    <w:rsid w:val="0065270F"/>
    <w:rsid w:val="00652D52"/>
    <w:rsid w:val="006533C5"/>
    <w:rsid w:val="0065355B"/>
    <w:rsid w:val="00653A5C"/>
    <w:rsid w:val="00653A8B"/>
    <w:rsid w:val="00653E02"/>
    <w:rsid w:val="00653FA3"/>
    <w:rsid w:val="006540A9"/>
    <w:rsid w:val="006540E9"/>
    <w:rsid w:val="0065452D"/>
    <w:rsid w:val="00654990"/>
    <w:rsid w:val="006550CE"/>
    <w:rsid w:val="00655ACB"/>
    <w:rsid w:val="00655EFC"/>
    <w:rsid w:val="0065683B"/>
    <w:rsid w:val="0065688C"/>
    <w:rsid w:val="00656EC0"/>
    <w:rsid w:val="0065721F"/>
    <w:rsid w:val="00657290"/>
    <w:rsid w:val="0065773A"/>
    <w:rsid w:val="0066019E"/>
    <w:rsid w:val="00660372"/>
    <w:rsid w:val="00660A87"/>
    <w:rsid w:val="00660F10"/>
    <w:rsid w:val="00661BEE"/>
    <w:rsid w:val="006621CD"/>
    <w:rsid w:val="00662437"/>
    <w:rsid w:val="00662EC1"/>
    <w:rsid w:val="0066350F"/>
    <w:rsid w:val="00663783"/>
    <w:rsid w:val="00663B92"/>
    <w:rsid w:val="00663E0A"/>
    <w:rsid w:val="006646E8"/>
    <w:rsid w:val="00664BB3"/>
    <w:rsid w:val="00664C88"/>
    <w:rsid w:val="00664DDC"/>
    <w:rsid w:val="00665041"/>
    <w:rsid w:val="006658E5"/>
    <w:rsid w:val="00665CAA"/>
    <w:rsid w:val="00666878"/>
    <w:rsid w:val="006668DA"/>
    <w:rsid w:val="0066697F"/>
    <w:rsid w:val="00666BFB"/>
    <w:rsid w:val="00666C83"/>
    <w:rsid w:val="006670E7"/>
    <w:rsid w:val="006675B9"/>
    <w:rsid w:val="00667DA4"/>
    <w:rsid w:val="00670F42"/>
    <w:rsid w:val="0067217E"/>
    <w:rsid w:val="0067261B"/>
    <w:rsid w:val="00672CBE"/>
    <w:rsid w:val="00672F92"/>
    <w:rsid w:val="00673169"/>
    <w:rsid w:val="006732AC"/>
    <w:rsid w:val="0067342C"/>
    <w:rsid w:val="006737A6"/>
    <w:rsid w:val="00673CFB"/>
    <w:rsid w:val="00673F29"/>
    <w:rsid w:val="0067472D"/>
    <w:rsid w:val="00674A54"/>
    <w:rsid w:val="00674AC5"/>
    <w:rsid w:val="00674BCB"/>
    <w:rsid w:val="00674CE9"/>
    <w:rsid w:val="00675738"/>
    <w:rsid w:val="00675A71"/>
    <w:rsid w:val="00675DD2"/>
    <w:rsid w:val="00675F34"/>
    <w:rsid w:val="006760CB"/>
    <w:rsid w:val="006762F0"/>
    <w:rsid w:val="0067685C"/>
    <w:rsid w:val="0067688E"/>
    <w:rsid w:val="00676A9F"/>
    <w:rsid w:val="00676CB9"/>
    <w:rsid w:val="006776E5"/>
    <w:rsid w:val="00677755"/>
    <w:rsid w:val="00681391"/>
    <w:rsid w:val="00681940"/>
    <w:rsid w:val="0068265D"/>
    <w:rsid w:val="00682C4B"/>
    <w:rsid w:val="00682FA4"/>
    <w:rsid w:val="00683AC6"/>
    <w:rsid w:val="00683CC4"/>
    <w:rsid w:val="00684533"/>
    <w:rsid w:val="006846A8"/>
    <w:rsid w:val="006847B8"/>
    <w:rsid w:val="00685240"/>
    <w:rsid w:val="00685907"/>
    <w:rsid w:val="00685918"/>
    <w:rsid w:val="0068669E"/>
    <w:rsid w:val="00687025"/>
    <w:rsid w:val="00687538"/>
    <w:rsid w:val="00687A14"/>
    <w:rsid w:val="00687E54"/>
    <w:rsid w:val="00690016"/>
    <w:rsid w:val="00690093"/>
    <w:rsid w:val="006900BF"/>
    <w:rsid w:val="006901F6"/>
    <w:rsid w:val="00690495"/>
    <w:rsid w:val="0069104A"/>
    <w:rsid w:val="0069104D"/>
    <w:rsid w:val="006912AF"/>
    <w:rsid w:val="00691BFB"/>
    <w:rsid w:val="00691E92"/>
    <w:rsid w:val="00691F5C"/>
    <w:rsid w:val="00692169"/>
    <w:rsid w:val="00692C36"/>
    <w:rsid w:val="00693A8F"/>
    <w:rsid w:val="00693F49"/>
    <w:rsid w:val="00694100"/>
    <w:rsid w:val="00694351"/>
    <w:rsid w:val="00694A45"/>
    <w:rsid w:val="00694C97"/>
    <w:rsid w:val="006951CD"/>
    <w:rsid w:val="0069545D"/>
    <w:rsid w:val="0069549D"/>
    <w:rsid w:val="0069554C"/>
    <w:rsid w:val="006957BF"/>
    <w:rsid w:val="00695F87"/>
    <w:rsid w:val="00696B80"/>
    <w:rsid w:val="00696C58"/>
    <w:rsid w:val="00697903"/>
    <w:rsid w:val="00697C51"/>
    <w:rsid w:val="00697E36"/>
    <w:rsid w:val="00697E38"/>
    <w:rsid w:val="00697E4A"/>
    <w:rsid w:val="006A0068"/>
    <w:rsid w:val="006A01EB"/>
    <w:rsid w:val="006A062B"/>
    <w:rsid w:val="006A06A5"/>
    <w:rsid w:val="006A0F51"/>
    <w:rsid w:val="006A14A6"/>
    <w:rsid w:val="006A1B4F"/>
    <w:rsid w:val="006A1D39"/>
    <w:rsid w:val="006A1EAA"/>
    <w:rsid w:val="006A26A7"/>
    <w:rsid w:val="006A271D"/>
    <w:rsid w:val="006A385A"/>
    <w:rsid w:val="006A3BB4"/>
    <w:rsid w:val="006A3FEB"/>
    <w:rsid w:val="006A448B"/>
    <w:rsid w:val="006A5810"/>
    <w:rsid w:val="006A5A26"/>
    <w:rsid w:val="006A6070"/>
    <w:rsid w:val="006A612B"/>
    <w:rsid w:val="006A6355"/>
    <w:rsid w:val="006A6876"/>
    <w:rsid w:val="006A6BC1"/>
    <w:rsid w:val="006A73D8"/>
    <w:rsid w:val="006A7DFC"/>
    <w:rsid w:val="006A7F52"/>
    <w:rsid w:val="006A7FE6"/>
    <w:rsid w:val="006B04F1"/>
    <w:rsid w:val="006B0A07"/>
    <w:rsid w:val="006B0CCF"/>
    <w:rsid w:val="006B1A56"/>
    <w:rsid w:val="006B1DD7"/>
    <w:rsid w:val="006B2195"/>
    <w:rsid w:val="006B2DDE"/>
    <w:rsid w:val="006B2FCD"/>
    <w:rsid w:val="006B33A3"/>
    <w:rsid w:val="006B34A0"/>
    <w:rsid w:val="006B34AB"/>
    <w:rsid w:val="006B361C"/>
    <w:rsid w:val="006B4621"/>
    <w:rsid w:val="006B4E9B"/>
    <w:rsid w:val="006B51A2"/>
    <w:rsid w:val="006B5256"/>
    <w:rsid w:val="006B584A"/>
    <w:rsid w:val="006B5A33"/>
    <w:rsid w:val="006B5AF1"/>
    <w:rsid w:val="006B5B8E"/>
    <w:rsid w:val="006B5FE2"/>
    <w:rsid w:val="006B65BC"/>
    <w:rsid w:val="006B66C5"/>
    <w:rsid w:val="006B6C8A"/>
    <w:rsid w:val="006B6EBA"/>
    <w:rsid w:val="006B6FB0"/>
    <w:rsid w:val="006B7A70"/>
    <w:rsid w:val="006B7ADB"/>
    <w:rsid w:val="006B7E32"/>
    <w:rsid w:val="006C0324"/>
    <w:rsid w:val="006C0543"/>
    <w:rsid w:val="006C06BD"/>
    <w:rsid w:val="006C1537"/>
    <w:rsid w:val="006C1931"/>
    <w:rsid w:val="006C1CEA"/>
    <w:rsid w:val="006C1CEE"/>
    <w:rsid w:val="006C1FC2"/>
    <w:rsid w:val="006C22AB"/>
    <w:rsid w:val="006C2664"/>
    <w:rsid w:val="006C270D"/>
    <w:rsid w:val="006C2A9A"/>
    <w:rsid w:val="006C3A1E"/>
    <w:rsid w:val="006C416E"/>
    <w:rsid w:val="006C4E91"/>
    <w:rsid w:val="006C52E0"/>
    <w:rsid w:val="006C535D"/>
    <w:rsid w:val="006C5364"/>
    <w:rsid w:val="006C578C"/>
    <w:rsid w:val="006C5A02"/>
    <w:rsid w:val="006C5A64"/>
    <w:rsid w:val="006C5BC3"/>
    <w:rsid w:val="006C616E"/>
    <w:rsid w:val="006C7349"/>
    <w:rsid w:val="006C7439"/>
    <w:rsid w:val="006C7791"/>
    <w:rsid w:val="006D01E4"/>
    <w:rsid w:val="006D043C"/>
    <w:rsid w:val="006D0ADF"/>
    <w:rsid w:val="006D0EFF"/>
    <w:rsid w:val="006D0FC0"/>
    <w:rsid w:val="006D16F5"/>
    <w:rsid w:val="006D1D82"/>
    <w:rsid w:val="006D1E00"/>
    <w:rsid w:val="006D1FF1"/>
    <w:rsid w:val="006D22A3"/>
    <w:rsid w:val="006D32FE"/>
    <w:rsid w:val="006D3980"/>
    <w:rsid w:val="006D4085"/>
    <w:rsid w:val="006D4346"/>
    <w:rsid w:val="006D4962"/>
    <w:rsid w:val="006D4B9F"/>
    <w:rsid w:val="006D4CDF"/>
    <w:rsid w:val="006D4CF1"/>
    <w:rsid w:val="006D519D"/>
    <w:rsid w:val="006D56D4"/>
    <w:rsid w:val="006D60AB"/>
    <w:rsid w:val="006D69D1"/>
    <w:rsid w:val="006D6A0D"/>
    <w:rsid w:val="006D736D"/>
    <w:rsid w:val="006D7566"/>
    <w:rsid w:val="006E0356"/>
    <w:rsid w:val="006E0624"/>
    <w:rsid w:val="006E07D2"/>
    <w:rsid w:val="006E09E8"/>
    <w:rsid w:val="006E107A"/>
    <w:rsid w:val="006E1518"/>
    <w:rsid w:val="006E1602"/>
    <w:rsid w:val="006E1783"/>
    <w:rsid w:val="006E2830"/>
    <w:rsid w:val="006E2A34"/>
    <w:rsid w:val="006E2BE3"/>
    <w:rsid w:val="006E2DA2"/>
    <w:rsid w:val="006E3750"/>
    <w:rsid w:val="006E388E"/>
    <w:rsid w:val="006E3C1D"/>
    <w:rsid w:val="006E3E21"/>
    <w:rsid w:val="006E3FBD"/>
    <w:rsid w:val="006E43EA"/>
    <w:rsid w:val="006E4590"/>
    <w:rsid w:val="006E47D3"/>
    <w:rsid w:val="006E5303"/>
    <w:rsid w:val="006E5397"/>
    <w:rsid w:val="006E5F0D"/>
    <w:rsid w:val="006E5F30"/>
    <w:rsid w:val="006E67C6"/>
    <w:rsid w:val="006E6D2F"/>
    <w:rsid w:val="006E6D7B"/>
    <w:rsid w:val="006E74FE"/>
    <w:rsid w:val="006E77AA"/>
    <w:rsid w:val="006E7BC8"/>
    <w:rsid w:val="006E7CF1"/>
    <w:rsid w:val="006F0801"/>
    <w:rsid w:val="006F0A28"/>
    <w:rsid w:val="006F0DE2"/>
    <w:rsid w:val="006F143F"/>
    <w:rsid w:val="006F195C"/>
    <w:rsid w:val="006F1A53"/>
    <w:rsid w:val="006F1B4C"/>
    <w:rsid w:val="006F1DAA"/>
    <w:rsid w:val="006F215F"/>
    <w:rsid w:val="006F29A3"/>
    <w:rsid w:val="006F2C38"/>
    <w:rsid w:val="006F2DBA"/>
    <w:rsid w:val="006F3422"/>
    <w:rsid w:val="006F433B"/>
    <w:rsid w:val="006F468F"/>
    <w:rsid w:val="006F4752"/>
    <w:rsid w:val="006F499D"/>
    <w:rsid w:val="006F4F9C"/>
    <w:rsid w:val="006F5123"/>
    <w:rsid w:val="006F54DD"/>
    <w:rsid w:val="006F5599"/>
    <w:rsid w:val="006F578F"/>
    <w:rsid w:val="006F5AD7"/>
    <w:rsid w:val="006F60EA"/>
    <w:rsid w:val="006F6A71"/>
    <w:rsid w:val="006F70BC"/>
    <w:rsid w:val="006F723A"/>
    <w:rsid w:val="006F7679"/>
    <w:rsid w:val="006F7952"/>
    <w:rsid w:val="006F79F9"/>
    <w:rsid w:val="006F7AF3"/>
    <w:rsid w:val="006F7B2C"/>
    <w:rsid w:val="006F7EFF"/>
    <w:rsid w:val="006F7FFB"/>
    <w:rsid w:val="00700043"/>
    <w:rsid w:val="00700FB4"/>
    <w:rsid w:val="00701052"/>
    <w:rsid w:val="007013C9"/>
    <w:rsid w:val="00701853"/>
    <w:rsid w:val="00701F16"/>
    <w:rsid w:val="007023F4"/>
    <w:rsid w:val="00702BCC"/>
    <w:rsid w:val="00702C36"/>
    <w:rsid w:val="007037BF"/>
    <w:rsid w:val="0070386E"/>
    <w:rsid w:val="00703C4F"/>
    <w:rsid w:val="00704284"/>
    <w:rsid w:val="007044CE"/>
    <w:rsid w:val="007046DA"/>
    <w:rsid w:val="007049B5"/>
    <w:rsid w:val="00704A6F"/>
    <w:rsid w:val="00705144"/>
    <w:rsid w:val="00705587"/>
    <w:rsid w:val="007058EE"/>
    <w:rsid w:val="007066C8"/>
    <w:rsid w:val="007069E2"/>
    <w:rsid w:val="00707C35"/>
    <w:rsid w:val="00710A6A"/>
    <w:rsid w:val="00711152"/>
    <w:rsid w:val="007111DD"/>
    <w:rsid w:val="00711617"/>
    <w:rsid w:val="007118C7"/>
    <w:rsid w:val="00712974"/>
    <w:rsid w:val="00712A0D"/>
    <w:rsid w:val="007130A2"/>
    <w:rsid w:val="0071321C"/>
    <w:rsid w:val="007133A2"/>
    <w:rsid w:val="0071370E"/>
    <w:rsid w:val="00713D03"/>
    <w:rsid w:val="0071459A"/>
    <w:rsid w:val="00714C72"/>
    <w:rsid w:val="00715415"/>
    <w:rsid w:val="00715E3D"/>
    <w:rsid w:val="007168ED"/>
    <w:rsid w:val="007171FF"/>
    <w:rsid w:val="0072086A"/>
    <w:rsid w:val="00720A50"/>
    <w:rsid w:val="00720CC2"/>
    <w:rsid w:val="00721A4B"/>
    <w:rsid w:val="00721BC8"/>
    <w:rsid w:val="0072283C"/>
    <w:rsid w:val="00722C31"/>
    <w:rsid w:val="00722C74"/>
    <w:rsid w:val="00723797"/>
    <w:rsid w:val="00723E97"/>
    <w:rsid w:val="007246F9"/>
    <w:rsid w:val="007254E1"/>
    <w:rsid w:val="00725538"/>
    <w:rsid w:val="0072560C"/>
    <w:rsid w:val="0072578F"/>
    <w:rsid w:val="007259E0"/>
    <w:rsid w:val="007267B7"/>
    <w:rsid w:val="00726D57"/>
    <w:rsid w:val="007272EF"/>
    <w:rsid w:val="007279B7"/>
    <w:rsid w:val="00727E02"/>
    <w:rsid w:val="00727E8C"/>
    <w:rsid w:val="00730E50"/>
    <w:rsid w:val="00730EF2"/>
    <w:rsid w:val="00730F5E"/>
    <w:rsid w:val="00731342"/>
    <w:rsid w:val="007315E9"/>
    <w:rsid w:val="00732065"/>
    <w:rsid w:val="007321D8"/>
    <w:rsid w:val="00732289"/>
    <w:rsid w:val="00732704"/>
    <w:rsid w:val="0073276E"/>
    <w:rsid w:val="007329AD"/>
    <w:rsid w:val="00732BF5"/>
    <w:rsid w:val="00732C3F"/>
    <w:rsid w:val="00733035"/>
    <w:rsid w:val="007338AC"/>
    <w:rsid w:val="00733DF4"/>
    <w:rsid w:val="007341E1"/>
    <w:rsid w:val="007344C6"/>
    <w:rsid w:val="0073456E"/>
    <w:rsid w:val="00735381"/>
    <w:rsid w:val="00735D3C"/>
    <w:rsid w:val="007361C4"/>
    <w:rsid w:val="00736567"/>
    <w:rsid w:val="0073676B"/>
    <w:rsid w:val="00736AC0"/>
    <w:rsid w:val="007377DC"/>
    <w:rsid w:val="007417C4"/>
    <w:rsid w:val="00741AED"/>
    <w:rsid w:val="00741F2A"/>
    <w:rsid w:val="007422FE"/>
    <w:rsid w:val="00742E32"/>
    <w:rsid w:val="0074311F"/>
    <w:rsid w:val="00743FD5"/>
    <w:rsid w:val="00744292"/>
    <w:rsid w:val="007448F8"/>
    <w:rsid w:val="007449A7"/>
    <w:rsid w:val="00744A3B"/>
    <w:rsid w:val="00744D3A"/>
    <w:rsid w:val="00744F37"/>
    <w:rsid w:val="00745069"/>
    <w:rsid w:val="007455E6"/>
    <w:rsid w:val="0074577D"/>
    <w:rsid w:val="00745A6F"/>
    <w:rsid w:val="00745ABE"/>
    <w:rsid w:val="00745B64"/>
    <w:rsid w:val="00745C3C"/>
    <w:rsid w:val="00746019"/>
    <w:rsid w:val="00746C67"/>
    <w:rsid w:val="00746CC5"/>
    <w:rsid w:val="00747066"/>
    <w:rsid w:val="0074712C"/>
    <w:rsid w:val="0074720B"/>
    <w:rsid w:val="007477F7"/>
    <w:rsid w:val="0074792A"/>
    <w:rsid w:val="00747C8D"/>
    <w:rsid w:val="00747E36"/>
    <w:rsid w:val="00750043"/>
    <w:rsid w:val="0075008A"/>
    <w:rsid w:val="00750C15"/>
    <w:rsid w:val="007515F9"/>
    <w:rsid w:val="0075189F"/>
    <w:rsid w:val="00751BCC"/>
    <w:rsid w:val="00751E13"/>
    <w:rsid w:val="0075225A"/>
    <w:rsid w:val="00752A2B"/>
    <w:rsid w:val="00752D15"/>
    <w:rsid w:val="00752EDA"/>
    <w:rsid w:val="00753468"/>
    <w:rsid w:val="007537F1"/>
    <w:rsid w:val="00754875"/>
    <w:rsid w:val="00754922"/>
    <w:rsid w:val="00754A4E"/>
    <w:rsid w:val="00754A78"/>
    <w:rsid w:val="0075511A"/>
    <w:rsid w:val="007551D4"/>
    <w:rsid w:val="007560E5"/>
    <w:rsid w:val="00756B24"/>
    <w:rsid w:val="0075793A"/>
    <w:rsid w:val="00757B74"/>
    <w:rsid w:val="00757C57"/>
    <w:rsid w:val="00757E61"/>
    <w:rsid w:val="007602C2"/>
    <w:rsid w:val="007604CC"/>
    <w:rsid w:val="00761209"/>
    <w:rsid w:val="00761EFC"/>
    <w:rsid w:val="00762741"/>
    <w:rsid w:val="0076278C"/>
    <w:rsid w:val="007627A7"/>
    <w:rsid w:val="00762F93"/>
    <w:rsid w:val="00763420"/>
    <w:rsid w:val="0076362C"/>
    <w:rsid w:val="00763BF6"/>
    <w:rsid w:val="00763E60"/>
    <w:rsid w:val="00763FD7"/>
    <w:rsid w:val="007645BD"/>
    <w:rsid w:val="00765508"/>
    <w:rsid w:val="007660DB"/>
    <w:rsid w:val="007660E5"/>
    <w:rsid w:val="00766D95"/>
    <w:rsid w:val="00766E02"/>
    <w:rsid w:val="00767176"/>
    <w:rsid w:val="00767183"/>
    <w:rsid w:val="00767226"/>
    <w:rsid w:val="007672EB"/>
    <w:rsid w:val="00767555"/>
    <w:rsid w:val="007675E3"/>
    <w:rsid w:val="00767E96"/>
    <w:rsid w:val="0077016C"/>
    <w:rsid w:val="00770896"/>
    <w:rsid w:val="00770D22"/>
    <w:rsid w:val="00771188"/>
    <w:rsid w:val="00771E3D"/>
    <w:rsid w:val="00771E63"/>
    <w:rsid w:val="00772028"/>
    <w:rsid w:val="0077279F"/>
    <w:rsid w:val="00773207"/>
    <w:rsid w:val="007738B6"/>
    <w:rsid w:val="00773B0E"/>
    <w:rsid w:val="00773B42"/>
    <w:rsid w:val="00773CA6"/>
    <w:rsid w:val="00774282"/>
    <w:rsid w:val="00774333"/>
    <w:rsid w:val="00774B75"/>
    <w:rsid w:val="00774E86"/>
    <w:rsid w:val="007750F5"/>
    <w:rsid w:val="007755DE"/>
    <w:rsid w:val="00775F05"/>
    <w:rsid w:val="0077623C"/>
    <w:rsid w:val="00776728"/>
    <w:rsid w:val="007804C2"/>
    <w:rsid w:val="00780B48"/>
    <w:rsid w:val="00781A39"/>
    <w:rsid w:val="00781DE5"/>
    <w:rsid w:val="0078200B"/>
    <w:rsid w:val="007821BE"/>
    <w:rsid w:val="00782AFA"/>
    <w:rsid w:val="0078402C"/>
    <w:rsid w:val="0078441A"/>
    <w:rsid w:val="00784BC2"/>
    <w:rsid w:val="007861C9"/>
    <w:rsid w:val="007867CD"/>
    <w:rsid w:val="007875C7"/>
    <w:rsid w:val="0078791D"/>
    <w:rsid w:val="007879DD"/>
    <w:rsid w:val="007904A3"/>
    <w:rsid w:val="007904B0"/>
    <w:rsid w:val="0079068C"/>
    <w:rsid w:val="0079091A"/>
    <w:rsid w:val="00790A20"/>
    <w:rsid w:val="00790F8F"/>
    <w:rsid w:val="00791422"/>
    <w:rsid w:val="0079163F"/>
    <w:rsid w:val="00791805"/>
    <w:rsid w:val="00791B8D"/>
    <w:rsid w:val="00792816"/>
    <w:rsid w:val="007928EB"/>
    <w:rsid w:val="00792E2B"/>
    <w:rsid w:val="007930FA"/>
    <w:rsid w:val="00793552"/>
    <w:rsid w:val="0079375A"/>
    <w:rsid w:val="007938F9"/>
    <w:rsid w:val="00794164"/>
    <w:rsid w:val="007948B7"/>
    <w:rsid w:val="00794BD9"/>
    <w:rsid w:val="00794DA4"/>
    <w:rsid w:val="00795B12"/>
    <w:rsid w:val="00795E39"/>
    <w:rsid w:val="0079606E"/>
    <w:rsid w:val="007961D4"/>
    <w:rsid w:val="00796479"/>
    <w:rsid w:val="0079666D"/>
    <w:rsid w:val="00796812"/>
    <w:rsid w:val="00797C06"/>
    <w:rsid w:val="00797FA8"/>
    <w:rsid w:val="007A0B5A"/>
    <w:rsid w:val="007A119A"/>
    <w:rsid w:val="007A1870"/>
    <w:rsid w:val="007A1FBD"/>
    <w:rsid w:val="007A21A8"/>
    <w:rsid w:val="007A25D4"/>
    <w:rsid w:val="007A2A8F"/>
    <w:rsid w:val="007A2C4F"/>
    <w:rsid w:val="007A3776"/>
    <w:rsid w:val="007A3CBD"/>
    <w:rsid w:val="007A465F"/>
    <w:rsid w:val="007A46A0"/>
    <w:rsid w:val="007A519F"/>
    <w:rsid w:val="007A545D"/>
    <w:rsid w:val="007A563E"/>
    <w:rsid w:val="007A56F3"/>
    <w:rsid w:val="007A5D1A"/>
    <w:rsid w:val="007A60C1"/>
    <w:rsid w:val="007A624B"/>
    <w:rsid w:val="007A68FC"/>
    <w:rsid w:val="007A6B11"/>
    <w:rsid w:val="007A6CCD"/>
    <w:rsid w:val="007A7736"/>
    <w:rsid w:val="007A775F"/>
    <w:rsid w:val="007B0344"/>
    <w:rsid w:val="007B034E"/>
    <w:rsid w:val="007B082C"/>
    <w:rsid w:val="007B13A5"/>
    <w:rsid w:val="007B16D1"/>
    <w:rsid w:val="007B1A0D"/>
    <w:rsid w:val="007B2187"/>
    <w:rsid w:val="007B21FB"/>
    <w:rsid w:val="007B2793"/>
    <w:rsid w:val="007B2FCF"/>
    <w:rsid w:val="007B3393"/>
    <w:rsid w:val="007B33D8"/>
    <w:rsid w:val="007B3842"/>
    <w:rsid w:val="007B3C82"/>
    <w:rsid w:val="007B3C8F"/>
    <w:rsid w:val="007B3D48"/>
    <w:rsid w:val="007B45E9"/>
    <w:rsid w:val="007B4CE7"/>
    <w:rsid w:val="007B58E5"/>
    <w:rsid w:val="007B5AFB"/>
    <w:rsid w:val="007B5BCD"/>
    <w:rsid w:val="007B5CCD"/>
    <w:rsid w:val="007B6D0F"/>
    <w:rsid w:val="007B6F7B"/>
    <w:rsid w:val="007B7372"/>
    <w:rsid w:val="007B7A50"/>
    <w:rsid w:val="007C115F"/>
    <w:rsid w:val="007C1282"/>
    <w:rsid w:val="007C2514"/>
    <w:rsid w:val="007C2B21"/>
    <w:rsid w:val="007C3C9E"/>
    <w:rsid w:val="007C4414"/>
    <w:rsid w:val="007C4850"/>
    <w:rsid w:val="007C4A5A"/>
    <w:rsid w:val="007C4AD1"/>
    <w:rsid w:val="007C53C4"/>
    <w:rsid w:val="007C5419"/>
    <w:rsid w:val="007C562C"/>
    <w:rsid w:val="007C5A58"/>
    <w:rsid w:val="007C5AB0"/>
    <w:rsid w:val="007C686B"/>
    <w:rsid w:val="007C7061"/>
    <w:rsid w:val="007C76C4"/>
    <w:rsid w:val="007C7AD7"/>
    <w:rsid w:val="007C7CFC"/>
    <w:rsid w:val="007C7E26"/>
    <w:rsid w:val="007C7EF9"/>
    <w:rsid w:val="007D01AF"/>
    <w:rsid w:val="007D059D"/>
    <w:rsid w:val="007D0D8D"/>
    <w:rsid w:val="007D0E21"/>
    <w:rsid w:val="007D1112"/>
    <w:rsid w:val="007D2A4D"/>
    <w:rsid w:val="007D2D5E"/>
    <w:rsid w:val="007D2ED4"/>
    <w:rsid w:val="007D32C8"/>
    <w:rsid w:val="007D33C9"/>
    <w:rsid w:val="007D35A5"/>
    <w:rsid w:val="007D35AE"/>
    <w:rsid w:val="007D4051"/>
    <w:rsid w:val="007D40C7"/>
    <w:rsid w:val="007D4326"/>
    <w:rsid w:val="007D465E"/>
    <w:rsid w:val="007D4681"/>
    <w:rsid w:val="007D4B5E"/>
    <w:rsid w:val="007D4D89"/>
    <w:rsid w:val="007D5246"/>
    <w:rsid w:val="007D532B"/>
    <w:rsid w:val="007D5340"/>
    <w:rsid w:val="007D53AD"/>
    <w:rsid w:val="007D564A"/>
    <w:rsid w:val="007D5865"/>
    <w:rsid w:val="007D5DD1"/>
    <w:rsid w:val="007D6B3D"/>
    <w:rsid w:val="007D6DEB"/>
    <w:rsid w:val="007D6EAD"/>
    <w:rsid w:val="007D74AB"/>
    <w:rsid w:val="007D7B78"/>
    <w:rsid w:val="007D7D2A"/>
    <w:rsid w:val="007D7F7F"/>
    <w:rsid w:val="007D7FCF"/>
    <w:rsid w:val="007E0766"/>
    <w:rsid w:val="007E0D8E"/>
    <w:rsid w:val="007E1050"/>
    <w:rsid w:val="007E1642"/>
    <w:rsid w:val="007E1BCA"/>
    <w:rsid w:val="007E1EB5"/>
    <w:rsid w:val="007E2142"/>
    <w:rsid w:val="007E225F"/>
    <w:rsid w:val="007E249B"/>
    <w:rsid w:val="007E290D"/>
    <w:rsid w:val="007E2BB1"/>
    <w:rsid w:val="007E2E74"/>
    <w:rsid w:val="007E3254"/>
    <w:rsid w:val="007E3D20"/>
    <w:rsid w:val="007E4623"/>
    <w:rsid w:val="007E46D9"/>
    <w:rsid w:val="007E4AFF"/>
    <w:rsid w:val="007E4B58"/>
    <w:rsid w:val="007E5515"/>
    <w:rsid w:val="007E5583"/>
    <w:rsid w:val="007E5FBC"/>
    <w:rsid w:val="007E61C8"/>
    <w:rsid w:val="007E687F"/>
    <w:rsid w:val="007E6F0D"/>
    <w:rsid w:val="007E7B75"/>
    <w:rsid w:val="007E7E9F"/>
    <w:rsid w:val="007F10EA"/>
    <w:rsid w:val="007F19F8"/>
    <w:rsid w:val="007F1A72"/>
    <w:rsid w:val="007F1D9E"/>
    <w:rsid w:val="007F267B"/>
    <w:rsid w:val="007F3D23"/>
    <w:rsid w:val="007F4906"/>
    <w:rsid w:val="007F4E8C"/>
    <w:rsid w:val="007F5290"/>
    <w:rsid w:val="007F5357"/>
    <w:rsid w:val="007F540B"/>
    <w:rsid w:val="007F5C49"/>
    <w:rsid w:val="007F69A4"/>
    <w:rsid w:val="007F796E"/>
    <w:rsid w:val="0080020A"/>
    <w:rsid w:val="00800546"/>
    <w:rsid w:val="008005DA"/>
    <w:rsid w:val="008005F1"/>
    <w:rsid w:val="00800C0E"/>
    <w:rsid w:val="00800FF4"/>
    <w:rsid w:val="00800FFB"/>
    <w:rsid w:val="00801123"/>
    <w:rsid w:val="00801E80"/>
    <w:rsid w:val="0080202A"/>
    <w:rsid w:val="00802AAE"/>
    <w:rsid w:val="00802AF0"/>
    <w:rsid w:val="008030B2"/>
    <w:rsid w:val="008033F2"/>
    <w:rsid w:val="0080371D"/>
    <w:rsid w:val="00803D71"/>
    <w:rsid w:val="00804195"/>
    <w:rsid w:val="00804FFA"/>
    <w:rsid w:val="00805343"/>
    <w:rsid w:val="00805DAE"/>
    <w:rsid w:val="008062A5"/>
    <w:rsid w:val="00806303"/>
    <w:rsid w:val="008068AD"/>
    <w:rsid w:val="00806E63"/>
    <w:rsid w:val="0080710A"/>
    <w:rsid w:val="00810373"/>
    <w:rsid w:val="00810997"/>
    <w:rsid w:val="00810AB6"/>
    <w:rsid w:val="00810C3C"/>
    <w:rsid w:val="00810F1D"/>
    <w:rsid w:val="008117B7"/>
    <w:rsid w:val="00811CDC"/>
    <w:rsid w:val="00811E88"/>
    <w:rsid w:val="008120B5"/>
    <w:rsid w:val="00812448"/>
    <w:rsid w:val="00812994"/>
    <w:rsid w:val="00812CB3"/>
    <w:rsid w:val="00812D7D"/>
    <w:rsid w:val="00812FF0"/>
    <w:rsid w:val="0081431B"/>
    <w:rsid w:val="00814546"/>
    <w:rsid w:val="00814AE0"/>
    <w:rsid w:val="00814C1F"/>
    <w:rsid w:val="00814E37"/>
    <w:rsid w:val="008151F5"/>
    <w:rsid w:val="008152E5"/>
    <w:rsid w:val="008158F6"/>
    <w:rsid w:val="00815A5A"/>
    <w:rsid w:val="00816203"/>
    <w:rsid w:val="008163E8"/>
    <w:rsid w:val="008166E8"/>
    <w:rsid w:val="00816D32"/>
    <w:rsid w:val="0081717F"/>
    <w:rsid w:val="0081769F"/>
    <w:rsid w:val="00817DF8"/>
    <w:rsid w:val="00817F07"/>
    <w:rsid w:val="008207AF"/>
    <w:rsid w:val="0082080C"/>
    <w:rsid w:val="0082087A"/>
    <w:rsid w:val="00820BA3"/>
    <w:rsid w:val="00820C38"/>
    <w:rsid w:val="00820DD0"/>
    <w:rsid w:val="00820E37"/>
    <w:rsid w:val="00820F4B"/>
    <w:rsid w:val="00821106"/>
    <w:rsid w:val="0082110C"/>
    <w:rsid w:val="0082152C"/>
    <w:rsid w:val="00821A25"/>
    <w:rsid w:val="00821C3D"/>
    <w:rsid w:val="008222E0"/>
    <w:rsid w:val="008226CF"/>
    <w:rsid w:val="00822AA2"/>
    <w:rsid w:val="0082303B"/>
    <w:rsid w:val="008233FC"/>
    <w:rsid w:val="0082349B"/>
    <w:rsid w:val="008236FF"/>
    <w:rsid w:val="008239FD"/>
    <w:rsid w:val="00823C10"/>
    <w:rsid w:val="00823E42"/>
    <w:rsid w:val="008240B8"/>
    <w:rsid w:val="008246A1"/>
    <w:rsid w:val="00824723"/>
    <w:rsid w:val="0082525E"/>
    <w:rsid w:val="008252B3"/>
    <w:rsid w:val="008257B5"/>
    <w:rsid w:val="00825CE1"/>
    <w:rsid w:val="00825D83"/>
    <w:rsid w:val="00825E2E"/>
    <w:rsid w:val="00825E79"/>
    <w:rsid w:val="00825EAB"/>
    <w:rsid w:val="00825ED7"/>
    <w:rsid w:val="00826386"/>
    <w:rsid w:val="00826515"/>
    <w:rsid w:val="00826F61"/>
    <w:rsid w:val="00827197"/>
    <w:rsid w:val="0082740A"/>
    <w:rsid w:val="00827DC5"/>
    <w:rsid w:val="00827E5A"/>
    <w:rsid w:val="00827E5F"/>
    <w:rsid w:val="0083080E"/>
    <w:rsid w:val="00830BC9"/>
    <w:rsid w:val="0083118C"/>
    <w:rsid w:val="0083137B"/>
    <w:rsid w:val="0083158D"/>
    <w:rsid w:val="00831676"/>
    <w:rsid w:val="00831C23"/>
    <w:rsid w:val="00831E2C"/>
    <w:rsid w:val="0083200A"/>
    <w:rsid w:val="008322E7"/>
    <w:rsid w:val="00832339"/>
    <w:rsid w:val="008323A8"/>
    <w:rsid w:val="008326B0"/>
    <w:rsid w:val="00832E6A"/>
    <w:rsid w:val="00833D1E"/>
    <w:rsid w:val="00833F59"/>
    <w:rsid w:val="00834571"/>
    <w:rsid w:val="008346AC"/>
    <w:rsid w:val="00834EBF"/>
    <w:rsid w:val="008350A4"/>
    <w:rsid w:val="00835772"/>
    <w:rsid w:val="008361D6"/>
    <w:rsid w:val="008369FA"/>
    <w:rsid w:val="00836AAE"/>
    <w:rsid w:val="00836C21"/>
    <w:rsid w:val="00836DE9"/>
    <w:rsid w:val="0083761F"/>
    <w:rsid w:val="00837772"/>
    <w:rsid w:val="008378FC"/>
    <w:rsid w:val="00837D8C"/>
    <w:rsid w:val="0084019B"/>
    <w:rsid w:val="0084033F"/>
    <w:rsid w:val="00840D1C"/>
    <w:rsid w:val="00840DFF"/>
    <w:rsid w:val="0084152F"/>
    <w:rsid w:val="0084281D"/>
    <w:rsid w:val="00842E7E"/>
    <w:rsid w:val="00842F02"/>
    <w:rsid w:val="0084321A"/>
    <w:rsid w:val="008434D9"/>
    <w:rsid w:val="00844994"/>
    <w:rsid w:val="0084506F"/>
    <w:rsid w:val="00845091"/>
    <w:rsid w:val="008454C8"/>
    <w:rsid w:val="008455D7"/>
    <w:rsid w:val="00845707"/>
    <w:rsid w:val="00845D9F"/>
    <w:rsid w:val="00846001"/>
    <w:rsid w:val="008472A5"/>
    <w:rsid w:val="008473CD"/>
    <w:rsid w:val="0084762B"/>
    <w:rsid w:val="0084794F"/>
    <w:rsid w:val="008501F8"/>
    <w:rsid w:val="008502A0"/>
    <w:rsid w:val="008506DF"/>
    <w:rsid w:val="00850C7F"/>
    <w:rsid w:val="00850E34"/>
    <w:rsid w:val="00851100"/>
    <w:rsid w:val="00851362"/>
    <w:rsid w:val="008513FB"/>
    <w:rsid w:val="0085147E"/>
    <w:rsid w:val="00852108"/>
    <w:rsid w:val="0085233B"/>
    <w:rsid w:val="0085257D"/>
    <w:rsid w:val="0085311B"/>
    <w:rsid w:val="0085344D"/>
    <w:rsid w:val="008536B2"/>
    <w:rsid w:val="00853AE8"/>
    <w:rsid w:val="00853BB8"/>
    <w:rsid w:val="00853C46"/>
    <w:rsid w:val="00853E19"/>
    <w:rsid w:val="00854053"/>
    <w:rsid w:val="008545D4"/>
    <w:rsid w:val="0085479D"/>
    <w:rsid w:val="00854B85"/>
    <w:rsid w:val="008552D1"/>
    <w:rsid w:val="0085554B"/>
    <w:rsid w:val="00855ABB"/>
    <w:rsid w:val="00855B6A"/>
    <w:rsid w:val="00855C5E"/>
    <w:rsid w:val="00855D82"/>
    <w:rsid w:val="00856019"/>
    <w:rsid w:val="008563C1"/>
    <w:rsid w:val="00856A30"/>
    <w:rsid w:val="00857671"/>
    <w:rsid w:val="00857D44"/>
    <w:rsid w:val="0086018C"/>
    <w:rsid w:val="008606F8"/>
    <w:rsid w:val="008606FB"/>
    <w:rsid w:val="00860F27"/>
    <w:rsid w:val="0086137F"/>
    <w:rsid w:val="00861459"/>
    <w:rsid w:val="00861AB0"/>
    <w:rsid w:val="00861ADD"/>
    <w:rsid w:val="00861B71"/>
    <w:rsid w:val="00861B90"/>
    <w:rsid w:val="00861B95"/>
    <w:rsid w:val="00861E24"/>
    <w:rsid w:val="00862259"/>
    <w:rsid w:val="0086303B"/>
    <w:rsid w:val="00863280"/>
    <w:rsid w:val="00863664"/>
    <w:rsid w:val="00863717"/>
    <w:rsid w:val="0086379C"/>
    <w:rsid w:val="008637C8"/>
    <w:rsid w:val="008639C6"/>
    <w:rsid w:val="00864059"/>
    <w:rsid w:val="0086429E"/>
    <w:rsid w:val="00864949"/>
    <w:rsid w:val="008649E1"/>
    <w:rsid w:val="00864D76"/>
    <w:rsid w:val="008650CC"/>
    <w:rsid w:val="00865CD3"/>
    <w:rsid w:val="00865E4D"/>
    <w:rsid w:val="00865E87"/>
    <w:rsid w:val="00866247"/>
    <w:rsid w:val="00866E40"/>
    <w:rsid w:val="00867A2D"/>
    <w:rsid w:val="00867D74"/>
    <w:rsid w:val="008700B3"/>
    <w:rsid w:val="00870E0F"/>
    <w:rsid w:val="00871661"/>
    <w:rsid w:val="00871AC0"/>
    <w:rsid w:val="008730BA"/>
    <w:rsid w:val="008739A4"/>
    <w:rsid w:val="00873BBD"/>
    <w:rsid w:val="00873F66"/>
    <w:rsid w:val="008740BF"/>
    <w:rsid w:val="008740F8"/>
    <w:rsid w:val="008743A1"/>
    <w:rsid w:val="00874A0B"/>
    <w:rsid w:val="00874C6D"/>
    <w:rsid w:val="008757FE"/>
    <w:rsid w:val="00875868"/>
    <w:rsid w:val="00875A95"/>
    <w:rsid w:val="00875D15"/>
    <w:rsid w:val="0087673B"/>
    <w:rsid w:val="00876DB9"/>
    <w:rsid w:val="00877133"/>
    <w:rsid w:val="008774ED"/>
    <w:rsid w:val="008776C4"/>
    <w:rsid w:val="00877DE7"/>
    <w:rsid w:val="00880335"/>
    <w:rsid w:val="008803C5"/>
    <w:rsid w:val="00880CB5"/>
    <w:rsid w:val="00880D18"/>
    <w:rsid w:val="00881056"/>
    <w:rsid w:val="008817D4"/>
    <w:rsid w:val="00881B20"/>
    <w:rsid w:val="00881C84"/>
    <w:rsid w:val="00881F62"/>
    <w:rsid w:val="008826A4"/>
    <w:rsid w:val="00882C62"/>
    <w:rsid w:val="00883474"/>
    <w:rsid w:val="00883593"/>
    <w:rsid w:val="008840E0"/>
    <w:rsid w:val="0088414F"/>
    <w:rsid w:val="00884995"/>
    <w:rsid w:val="00884B30"/>
    <w:rsid w:val="00884D8F"/>
    <w:rsid w:val="00884EE2"/>
    <w:rsid w:val="008850B7"/>
    <w:rsid w:val="0088568B"/>
    <w:rsid w:val="0088582A"/>
    <w:rsid w:val="00885C1B"/>
    <w:rsid w:val="00885DF2"/>
    <w:rsid w:val="0088625B"/>
    <w:rsid w:val="00886562"/>
    <w:rsid w:val="00886727"/>
    <w:rsid w:val="00886ABC"/>
    <w:rsid w:val="00886DF6"/>
    <w:rsid w:val="008878A6"/>
    <w:rsid w:val="00887F13"/>
    <w:rsid w:val="008909E2"/>
    <w:rsid w:val="00890C5D"/>
    <w:rsid w:val="008910D3"/>
    <w:rsid w:val="008912FA"/>
    <w:rsid w:val="00891743"/>
    <w:rsid w:val="00891A7A"/>
    <w:rsid w:val="00891B66"/>
    <w:rsid w:val="00891E1A"/>
    <w:rsid w:val="00892423"/>
    <w:rsid w:val="00892FC6"/>
    <w:rsid w:val="00893341"/>
    <w:rsid w:val="0089360E"/>
    <w:rsid w:val="00893B0F"/>
    <w:rsid w:val="008942C6"/>
    <w:rsid w:val="00894F48"/>
    <w:rsid w:val="00894FCE"/>
    <w:rsid w:val="00895341"/>
    <w:rsid w:val="00895ECE"/>
    <w:rsid w:val="00895F82"/>
    <w:rsid w:val="00896027"/>
    <w:rsid w:val="00896633"/>
    <w:rsid w:val="00896884"/>
    <w:rsid w:val="00896B45"/>
    <w:rsid w:val="00896E59"/>
    <w:rsid w:val="00897B92"/>
    <w:rsid w:val="00897EE3"/>
    <w:rsid w:val="008A03AD"/>
    <w:rsid w:val="008A0A75"/>
    <w:rsid w:val="008A0B5D"/>
    <w:rsid w:val="008A1091"/>
    <w:rsid w:val="008A1312"/>
    <w:rsid w:val="008A1387"/>
    <w:rsid w:val="008A14D9"/>
    <w:rsid w:val="008A1ACE"/>
    <w:rsid w:val="008A1E9D"/>
    <w:rsid w:val="008A2068"/>
    <w:rsid w:val="008A2421"/>
    <w:rsid w:val="008A2663"/>
    <w:rsid w:val="008A2F1E"/>
    <w:rsid w:val="008A3AB9"/>
    <w:rsid w:val="008A3BDB"/>
    <w:rsid w:val="008A3EA8"/>
    <w:rsid w:val="008A4A83"/>
    <w:rsid w:val="008A4B6F"/>
    <w:rsid w:val="008A4BBB"/>
    <w:rsid w:val="008A5ABE"/>
    <w:rsid w:val="008A67D5"/>
    <w:rsid w:val="008A6A7F"/>
    <w:rsid w:val="008A6AB2"/>
    <w:rsid w:val="008A6BDA"/>
    <w:rsid w:val="008A76E9"/>
    <w:rsid w:val="008A7756"/>
    <w:rsid w:val="008A7E13"/>
    <w:rsid w:val="008A7E9D"/>
    <w:rsid w:val="008B0178"/>
    <w:rsid w:val="008B03C1"/>
    <w:rsid w:val="008B044F"/>
    <w:rsid w:val="008B0628"/>
    <w:rsid w:val="008B0EF8"/>
    <w:rsid w:val="008B12F5"/>
    <w:rsid w:val="008B1465"/>
    <w:rsid w:val="008B16BD"/>
    <w:rsid w:val="008B1786"/>
    <w:rsid w:val="008B18CC"/>
    <w:rsid w:val="008B2316"/>
    <w:rsid w:val="008B316B"/>
    <w:rsid w:val="008B33FC"/>
    <w:rsid w:val="008B3CD5"/>
    <w:rsid w:val="008B3EE2"/>
    <w:rsid w:val="008B3FCE"/>
    <w:rsid w:val="008B40B0"/>
    <w:rsid w:val="008B42AA"/>
    <w:rsid w:val="008B467D"/>
    <w:rsid w:val="008B4729"/>
    <w:rsid w:val="008B4769"/>
    <w:rsid w:val="008B4B3B"/>
    <w:rsid w:val="008B4E2B"/>
    <w:rsid w:val="008B5061"/>
    <w:rsid w:val="008B5A4B"/>
    <w:rsid w:val="008B5B3C"/>
    <w:rsid w:val="008B5E85"/>
    <w:rsid w:val="008B6663"/>
    <w:rsid w:val="008B66D5"/>
    <w:rsid w:val="008B6879"/>
    <w:rsid w:val="008B738B"/>
    <w:rsid w:val="008C009D"/>
    <w:rsid w:val="008C0186"/>
    <w:rsid w:val="008C0282"/>
    <w:rsid w:val="008C0463"/>
    <w:rsid w:val="008C0A75"/>
    <w:rsid w:val="008C116F"/>
    <w:rsid w:val="008C13DC"/>
    <w:rsid w:val="008C1D24"/>
    <w:rsid w:val="008C2C35"/>
    <w:rsid w:val="008C2CA0"/>
    <w:rsid w:val="008C2F8D"/>
    <w:rsid w:val="008C3429"/>
    <w:rsid w:val="008C3755"/>
    <w:rsid w:val="008C37E0"/>
    <w:rsid w:val="008C40ED"/>
    <w:rsid w:val="008C528D"/>
    <w:rsid w:val="008C5799"/>
    <w:rsid w:val="008C5E6B"/>
    <w:rsid w:val="008C6011"/>
    <w:rsid w:val="008C64CA"/>
    <w:rsid w:val="008C6A72"/>
    <w:rsid w:val="008C7144"/>
    <w:rsid w:val="008C7429"/>
    <w:rsid w:val="008D0058"/>
    <w:rsid w:val="008D09BF"/>
    <w:rsid w:val="008D1348"/>
    <w:rsid w:val="008D1362"/>
    <w:rsid w:val="008D15DD"/>
    <w:rsid w:val="008D1A09"/>
    <w:rsid w:val="008D1BF0"/>
    <w:rsid w:val="008D1ED7"/>
    <w:rsid w:val="008D2030"/>
    <w:rsid w:val="008D38A4"/>
    <w:rsid w:val="008D4345"/>
    <w:rsid w:val="008D52EB"/>
    <w:rsid w:val="008D5320"/>
    <w:rsid w:val="008D56EF"/>
    <w:rsid w:val="008D5A8D"/>
    <w:rsid w:val="008D5EDF"/>
    <w:rsid w:val="008D61D2"/>
    <w:rsid w:val="008D639F"/>
    <w:rsid w:val="008D6DEB"/>
    <w:rsid w:val="008D7171"/>
    <w:rsid w:val="008D7503"/>
    <w:rsid w:val="008D7642"/>
    <w:rsid w:val="008E00F0"/>
    <w:rsid w:val="008E0129"/>
    <w:rsid w:val="008E04E1"/>
    <w:rsid w:val="008E06F0"/>
    <w:rsid w:val="008E0808"/>
    <w:rsid w:val="008E0CBB"/>
    <w:rsid w:val="008E1316"/>
    <w:rsid w:val="008E1322"/>
    <w:rsid w:val="008E1517"/>
    <w:rsid w:val="008E16A4"/>
    <w:rsid w:val="008E192C"/>
    <w:rsid w:val="008E2B73"/>
    <w:rsid w:val="008E2BB4"/>
    <w:rsid w:val="008E2C5C"/>
    <w:rsid w:val="008E2D0F"/>
    <w:rsid w:val="008E2F0E"/>
    <w:rsid w:val="008E374C"/>
    <w:rsid w:val="008E3942"/>
    <w:rsid w:val="008E3956"/>
    <w:rsid w:val="008E3C4B"/>
    <w:rsid w:val="008E3D43"/>
    <w:rsid w:val="008E4105"/>
    <w:rsid w:val="008E4408"/>
    <w:rsid w:val="008E4854"/>
    <w:rsid w:val="008E497A"/>
    <w:rsid w:val="008E4C6D"/>
    <w:rsid w:val="008E4F2E"/>
    <w:rsid w:val="008E4F6E"/>
    <w:rsid w:val="008E54E1"/>
    <w:rsid w:val="008E5599"/>
    <w:rsid w:val="008E57F0"/>
    <w:rsid w:val="008E5DF5"/>
    <w:rsid w:val="008E5EA6"/>
    <w:rsid w:val="008E603E"/>
    <w:rsid w:val="008E6863"/>
    <w:rsid w:val="008E6C06"/>
    <w:rsid w:val="008E6EE8"/>
    <w:rsid w:val="008E7254"/>
    <w:rsid w:val="008E75C2"/>
    <w:rsid w:val="008E75E8"/>
    <w:rsid w:val="008E7AEE"/>
    <w:rsid w:val="008E7D33"/>
    <w:rsid w:val="008E7E7C"/>
    <w:rsid w:val="008E7EFF"/>
    <w:rsid w:val="008F027A"/>
    <w:rsid w:val="008F0CAE"/>
    <w:rsid w:val="008F14C6"/>
    <w:rsid w:val="008F157C"/>
    <w:rsid w:val="008F19BC"/>
    <w:rsid w:val="008F1BD0"/>
    <w:rsid w:val="008F1BFD"/>
    <w:rsid w:val="008F1F9D"/>
    <w:rsid w:val="008F1FA6"/>
    <w:rsid w:val="008F2043"/>
    <w:rsid w:val="008F217A"/>
    <w:rsid w:val="008F28AE"/>
    <w:rsid w:val="008F2A12"/>
    <w:rsid w:val="008F35C4"/>
    <w:rsid w:val="008F3886"/>
    <w:rsid w:val="008F39D9"/>
    <w:rsid w:val="008F3B8F"/>
    <w:rsid w:val="008F44EC"/>
    <w:rsid w:val="008F4911"/>
    <w:rsid w:val="008F4BD0"/>
    <w:rsid w:val="008F529B"/>
    <w:rsid w:val="008F55AC"/>
    <w:rsid w:val="008F55D1"/>
    <w:rsid w:val="008F564E"/>
    <w:rsid w:val="008F5B72"/>
    <w:rsid w:val="008F611E"/>
    <w:rsid w:val="008F666B"/>
    <w:rsid w:val="008F69CF"/>
    <w:rsid w:val="008F7801"/>
    <w:rsid w:val="0090032E"/>
    <w:rsid w:val="00900F4B"/>
    <w:rsid w:val="009014A1"/>
    <w:rsid w:val="00902452"/>
    <w:rsid w:val="00903184"/>
    <w:rsid w:val="009037C9"/>
    <w:rsid w:val="00903895"/>
    <w:rsid w:val="00903ED5"/>
    <w:rsid w:val="00903FC9"/>
    <w:rsid w:val="00904993"/>
    <w:rsid w:val="009051EC"/>
    <w:rsid w:val="00906244"/>
    <w:rsid w:val="009068C9"/>
    <w:rsid w:val="00906978"/>
    <w:rsid w:val="009069FC"/>
    <w:rsid w:val="009071A2"/>
    <w:rsid w:val="009074F4"/>
    <w:rsid w:val="00907C05"/>
    <w:rsid w:val="0091096C"/>
    <w:rsid w:val="00910C9B"/>
    <w:rsid w:val="00910E67"/>
    <w:rsid w:val="00910F14"/>
    <w:rsid w:val="00910FBD"/>
    <w:rsid w:val="00911555"/>
    <w:rsid w:val="009117B9"/>
    <w:rsid w:val="00911B55"/>
    <w:rsid w:val="00911F9A"/>
    <w:rsid w:val="009128A8"/>
    <w:rsid w:val="00912B96"/>
    <w:rsid w:val="009130B2"/>
    <w:rsid w:val="00913273"/>
    <w:rsid w:val="00913373"/>
    <w:rsid w:val="00913B7F"/>
    <w:rsid w:val="00913C76"/>
    <w:rsid w:val="00913DC1"/>
    <w:rsid w:val="00914203"/>
    <w:rsid w:val="00914254"/>
    <w:rsid w:val="0091530D"/>
    <w:rsid w:val="00915315"/>
    <w:rsid w:val="00915BBB"/>
    <w:rsid w:val="00916013"/>
    <w:rsid w:val="009163EA"/>
    <w:rsid w:val="00916455"/>
    <w:rsid w:val="0091649E"/>
    <w:rsid w:val="009168C9"/>
    <w:rsid w:val="009170B0"/>
    <w:rsid w:val="0091794F"/>
    <w:rsid w:val="00917BAD"/>
    <w:rsid w:val="0092074B"/>
    <w:rsid w:val="0092082D"/>
    <w:rsid w:val="00920845"/>
    <w:rsid w:val="0092134C"/>
    <w:rsid w:val="0092143B"/>
    <w:rsid w:val="0092146E"/>
    <w:rsid w:val="009215AD"/>
    <w:rsid w:val="0092164D"/>
    <w:rsid w:val="009217A8"/>
    <w:rsid w:val="00921B3D"/>
    <w:rsid w:val="00921B45"/>
    <w:rsid w:val="00921C5C"/>
    <w:rsid w:val="0092249F"/>
    <w:rsid w:val="00922560"/>
    <w:rsid w:val="0092267F"/>
    <w:rsid w:val="00922760"/>
    <w:rsid w:val="00922797"/>
    <w:rsid w:val="00922D68"/>
    <w:rsid w:val="00922DED"/>
    <w:rsid w:val="00923847"/>
    <w:rsid w:val="0092412B"/>
    <w:rsid w:val="00924597"/>
    <w:rsid w:val="00924D78"/>
    <w:rsid w:val="0092507E"/>
    <w:rsid w:val="00925443"/>
    <w:rsid w:val="009256B9"/>
    <w:rsid w:val="0092581A"/>
    <w:rsid w:val="00925A3B"/>
    <w:rsid w:val="009263E3"/>
    <w:rsid w:val="00926ABE"/>
    <w:rsid w:val="00926DF0"/>
    <w:rsid w:val="009275CD"/>
    <w:rsid w:val="00927861"/>
    <w:rsid w:val="00927EAE"/>
    <w:rsid w:val="009306CF"/>
    <w:rsid w:val="00930B7F"/>
    <w:rsid w:val="00930DDB"/>
    <w:rsid w:val="009316DA"/>
    <w:rsid w:val="00931735"/>
    <w:rsid w:val="00931C13"/>
    <w:rsid w:val="00933381"/>
    <w:rsid w:val="009335E6"/>
    <w:rsid w:val="0093396E"/>
    <w:rsid w:val="00933B23"/>
    <w:rsid w:val="00933E64"/>
    <w:rsid w:val="00934781"/>
    <w:rsid w:val="00934838"/>
    <w:rsid w:val="00935298"/>
    <w:rsid w:val="0093546E"/>
    <w:rsid w:val="00935CBC"/>
    <w:rsid w:val="00936059"/>
    <w:rsid w:val="00936D81"/>
    <w:rsid w:val="00937281"/>
    <w:rsid w:val="00937323"/>
    <w:rsid w:val="00940997"/>
    <w:rsid w:val="00941981"/>
    <w:rsid w:val="00941ABF"/>
    <w:rsid w:val="00941D30"/>
    <w:rsid w:val="00941D8F"/>
    <w:rsid w:val="00941EC2"/>
    <w:rsid w:val="00942094"/>
    <w:rsid w:val="009420B9"/>
    <w:rsid w:val="009422A0"/>
    <w:rsid w:val="009422A6"/>
    <w:rsid w:val="00942DEC"/>
    <w:rsid w:val="00943821"/>
    <w:rsid w:val="009445C5"/>
    <w:rsid w:val="0094473E"/>
    <w:rsid w:val="009447B1"/>
    <w:rsid w:val="00944A93"/>
    <w:rsid w:val="00945220"/>
    <w:rsid w:val="0094525E"/>
    <w:rsid w:val="00945AB3"/>
    <w:rsid w:val="0094627E"/>
    <w:rsid w:val="0094630D"/>
    <w:rsid w:val="00946367"/>
    <w:rsid w:val="009467E1"/>
    <w:rsid w:val="0094684D"/>
    <w:rsid w:val="009469F5"/>
    <w:rsid w:val="00947208"/>
    <w:rsid w:val="0094720C"/>
    <w:rsid w:val="009476A0"/>
    <w:rsid w:val="0094787F"/>
    <w:rsid w:val="00950385"/>
    <w:rsid w:val="00950EF2"/>
    <w:rsid w:val="0095190B"/>
    <w:rsid w:val="009528CD"/>
    <w:rsid w:val="00952B2E"/>
    <w:rsid w:val="00952EE8"/>
    <w:rsid w:val="009532F6"/>
    <w:rsid w:val="0095397D"/>
    <w:rsid w:val="0095397E"/>
    <w:rsid w:val="0095433F"/>
    <w:rsid w:val="009547D9"/>
    <w:rsid w:val="00955332"/>
    <w:rsid w:val="009558BD"/>
    <w:rsid w:val="00955A21"/>
    <w:rsid w:val="00955DC0"/>
    <w:rsid w:val="00956A59"/>
    <w:rsid w:val="0095725C"/>
    <w:rsid w:val="009575E9"/>
    <w:rsid w:val="00957C71"/>
    <w:rsid w:val="00960599"/>
    <w:rsid w:val="00960698"/>
    <w:rsid w:val="009607BE"/>
    <w:rsid w:val="00960CBB"/>
    <w:rsid w:val="00960DBA"/>
    <w:rsid w:val="00961A18"/>
    <w:rsid w:val="00961F7F"/>
    <w:rsid w:val="009621EC"/>
    <w:rsid w:val="009622CF"/>
    <w:rsid w:val="009624AA"/>
    <w:rsid w:val="00962C20"/>
    <w:rsid w:val="00963451"/>
    <w:rsid w:val="009637A1"/>
    <w:rsid w:val="00963804"/>
    <w:rsid w:val="00963BAC"/>
    <w:rsid w:val="00963DDD"/>
    <w:rsid w:val="00963FB0"/>
    <w:rsid w:val="009644E2"/>
    <w:rsid w:val="00964DDC"/>
    <w:rsid w:val="009661EB"/>
    <w:rsid w:val="009663DF"/>
    <w:rsid w:val="00967C51"/>
    <w:rsid w:val="0097011A"/>
    <w:rsid w:val="00970197"/>
    <w:rsid w:val="009703C2"/>
    <w:rsid w:val="009709CD"/>
    <w:rsid w:val="00970A69"/>
    <w:rsid w:val="00970C28"/>
    <w:rsid w:val="0097126F"/>
    <w:rsid w:val="00971EFD"/>
    <w:rsid w:val="00972A78"/>
    <w:rsid w:val="00973615"/>
    <w:rsid w:val="00973B4A"/>
    <w:rsid w:val="00973F41"/>
    <w:rsid w:val="00974A64"/>
    <w:rsid w:val="00975185"/>
    <w:rsid w:val="009762CF"/>
    <w:rsid w:val="00976776"/>
    <w:rsid w:val="00976D11"/>
    <w:rsid w:val="00976E5C"/>
    <w:rsid w:val="00976E9D"/>
    <w:rsid w:val="00977FA8"/>
    <w:rsid w:val="00981089"/>
    <w:rsid w:val="009821C5"/>
    <w:rsid w:val="00982413"/>
    <w:rsid w:val="0098271C"/>
    <w:rsid w:val="00982FBB"/>
    <w:rsid w:val="009839D3"/>
    <w:rsid w:val="00983F11"/>
    <w:rsid w:val="009840B9"/>
    <w:rsid w:val="00984469"/>
    <w:rsid w:val="00984720"/>
    <w:rsid w:val="00984E61"/>
    <w:rsid w:val="00984F62"/>
    <w:rsid w:val="009850D9"/>
    <w:rsid w:val="009854EE"/>
    <w:rsid w:val="00985DA6"/>
    <w:rsid w:val="009868CF"/>
    <w:rsid w:val="00986D76"/>
    <w:rsid w:val="009879A4"/>
    <w:rsid w:val="00987A02"/>
    <w:rsid w:val="00987D41"/>
    <w:rsid w:val="00987E27"/>
    <w:rsid w:val="00991E84"/>
    <w:rsid w:val="0099252A"/>
    <w:rsid w:val="0099280F"/>
    <w:rsid w:val="00992ED1"/>
    <w:rsid w:val="009955D4"/>
    <w:rsid w:val="00995ED6"/>
    <w:rsid w:val="00996411"/>
    <w:rsid w:val="009978EE"/>
    <w:rsid w:val="009A006A"/>
    <w:rsid w:val="009A0478"/>
    <w:rsid w:val="009A07C4"/>
    <w:rsid w:val="009A0FA9"/>
    <w:rsid w:val="009A1523"/>
    <w:rsid w:val="009A19C1"/>
    <w:rsid w:val="009A247C"/>
    <w:rsid w:val="009A28B9"/>
    <w:rsid w:val="009A2CC4"/>
    <w:rsid w:val="009A46E3"/>
    <w:rsid w:val="009A478A"/>
    <w:rsid w:val="009A4876"/>
    <w:rsid w:val="009A5306"/>
    <w:rsid w:val="009A5A1E"/>
    <w:rsid w:val="009A5CB8"/>
    <w:rsid w:val="009A68EE"/>
    <w:rsid w:val="009A6D04"/>
    <w:rsid w:val="009A794C"/>
    <w:rsid w:val="009A7989"/>
    <w:rsid w:val="009A7F84"/>
    <w:rsid w:val="009B02A6"/>
    <w:rsid w:val="009B03C0"/>
    <w:rsid w:val="009B09E4"/>
    <w:rsid w:val="009B10CC"/>
    <w:rsid w:val="009B2574"/>
    <w:rsid w:val="009B2629"/>
    <w:rsid w:val="009B27FE"/>
    <w:rsid w:val="009B30CA"/>
    <w:rsid w:val="009B352E"/>
    <w:rsid w:val="009B35A6"/>
    <w:rsid w:val="009B38B9"/>
    <w:rsid w:val="009B3906"/>
    <w:rsid w:val="009B3D2D"/>
    <w:rsid w:val="009B41FF"/>
    <w:rsid w:val="009B4BE9"/>
    <w:rsid w:val="009B4BEA"/>
    <w:rsid w:val="009B4C17"/>
    <w:rsid w:val="009B4CE9"/>
    <w:rsid w:val="009B51CD"/>
    <w:rsid w:val="009B527E"/>
    <w:rsid w:val="009B5B52"/>
    <w:rsid w:val="009B5BDD"/>
    <w:rsid w:val="009B663B"/>
    <w:rsid w:val="009B7019"/>
    <w:rsid w:val="009C0B7C"/>
    <w:rsid w:val="009C0E28"/>
    <w:rsid w:val="009C0FC0"/>
    <w:rsid w:val="009C12E8"/>
    <w:rsid w:val="009C1C1F"/>
    <w:rsid w:val="009C2113"/>
    <w:rsid w:val="009C244A"/>
    <w:rsid w:val="009C285D"/>
    <w:rsid w:val="009C297E"/>
    <w:rsid w:val="009C335F"/>
    <w:rsid w:val="009C3E93"/>
    <w:rsid w:val="009C3F6F"/>
    <w:rsid w:val="009C43FE"/>
    <w:rsid w:val="009C44F4"/>
    <w:rsid w:val="009C4553"/>
    <w:rsid w:val="009C4ABC"/>
    <w:rsid w:val="009C5EAF"/>
    <w:rsid w:val="009C5FF8"/>
    <w:rsid w:val="009C60EE"/>
    <w:rsid w:val="009C625F"/>
    <w:rsid w:val="009C63C6"/>
    <w:rsid w:val="009C64F5"/>
    <w:rsid w:val="009C66E2"/>
    <w:rsid w:val="009C6F26"/>
    <w:rsid w:val="009C75E6"/>
    <w:rsid w:val="009C7ACA"/>
    <w:rsid w:val="009D068F"/>
    <w:rsid w:val="009D0B70"/>
    <w:rsid w:val="009D0BCE"/>
    <w:rsid w:val="009D0DCE"/>
    <w:rsid w:val="009D0ED8"/>
    <w:rsid w:val="009D0F82"/>
    <w:rsid w:val="009D0FE5"/>
    <w:rsid w:val="009D16AC"/>
    <w:rsid w:val="009D1B6D"/>
    <w:rsid w:val="009D1C28"/>
    <w:rsid w:val="009D3075"/>
    <w:rsid w:val="009D3388"/>
    <w:rsid w:val="009D33E8"/>
    <w:rsid w:val="009D34DA"/>
    <w:rsid w:val="009D3986"/>
    <w:rsid w:val="009D4075"/>
    <w:rsid w:val="009D4161"/>
    <w:rsid w:val="009D43E0"/>
    <w:rsid w:val="009D474B"/>
    <w:rsid w:val="009D4DFD"/>
    <w:rsid w:val="009D510D"/>
    <w:rsid w:val="009D5290"/>
    <w:rsid w:val="009D585D"/>
    <w:rsid w:val="009D5EBA"/>
    <w:rsid w:val="009D60C6"/>
    <w:rsid w:val="009D6139"/>
    <w:rsid w:val="009D617A"/>
    <w:rsid w:val="009D61EB"/>
    <w:rsid w:val="009D67F7"/>
    <w:rsid w:val="009D75A3"/>
    <w:rsid w:val="009D7C80"/>
    <w:rsid w:val="009D7E71"/>
    <w:rsid w:val="009D7E90"/>
    <w:rsid w:val="009E0360"/>
    <w:rsid w:val="009E06FE"/>
    <w:rsid w:val="009E092C"/>
    <w:rsid w:val="009E1178"/>
    <w:rsid w:val="009E16EE"/>
    <w:rsid w:val="009E1EFB"/>
    <w:rsid w:val="009E253A"/>
    <w:rsid w:val="009E25F9"/>
    <w:rsid w:val="009E2CBE"/>
    <w:rsid w:val="009E2FC8"/>
    <w:rsid w:val="009E302A"/>
    <w:rsid w:val="009E3065"/>
    <w:rsid w:val="009E313C"/>
    <w:rsid w:val="009E333F"/>
    <w:rsid w:val="009E33F6"/>
    <w:rsid w:val="009E345E"/>
    <w:rsid w:val="009E346E"/>
    <w:rsid w:val="009E34F2"/>
    <w:rsid w:val="009E3510"/>
    <w:rsid w:val="009E3602"/>
    <w:rsid w:val="009E36A9"/>
    <w:rsid w:val="009E3B5F"/>
    <w:rsid w:val="009E3DB2"/>
    <w:rsid w:val="009E4668"/>
    <w:rsid w:val="009E50CF"/>
    <w:rsid w:val="009E5255"/>
    <w:rsid w:val="009E532C"/>
    <w:rsid w:val="009E5604"/>
    <w:rsid w:val="009E56F0"/>
    <w:rsid w:val="009E5D4D"/>
    <w:rsid w:val="009E5F11"/>
    <w:rsid w:val="009E63ED"/>
    <w:rsid w:val="009E64F5"/>
    <w:rsid w:val="009E69F2"/>
    <w:rsid w:val="009E6FCF"/>
    <w:rsid w:val="009E7BE0"/>
    <w:rsid w:val="009E7C09"/>
    <w:rsid w:val="009E7F2A"/>
    <w:rsid w:val="009F018D"/>
    <w:rsid w:val="009F0B10"/>
    <w:rsid w:val="009F0D43"/>
    <w:rsid w:val="009F0E2B"/>
    <w:rsid w:val="009F117D"/>
    <w:rsid w:val="009F189F"/>
    <w:rsid w:val="009F2203"/>
    <w:rsid w:val="009F2A70"/>
    <w:rsid w:val="009F3963"/>
    <w:rsid w:val="009F4130"/>
    <w:rsid w:val="009F43F1"/>
    <w:rsid w:val="009F4B0A"/>
    <w:rsid w:val="009F5BE8"/>
    <w:rsid w:val="009F5C78"/>
    <w:rsid w:val="009F6055"/>
    <w:rsid w:val="009F6525"/>
    <w:rsid w:val="009F662D"/>
    <w:rsid w:val="009F6755"/>
    <w:rsid w:val="009F6D04"/>
    <w:rsid w:val="009F73AE"/>
    <w:rsid w:val="009F75EC"/>
    <w:rsid w:val="00A000CD"/>
    <w:rsid w:val="00A01485"/>
    <w:rsid w:val="00A01B34"/>
    <w:rsid w:val="00A02256"/>
    <w:rsid w:val="00A026C2"/>
    <w:rsid w:val="00A02CD1"/>
    <w:rsid w:val="00A02D8D"/>
    <w:rsid w:val="00A03B82"/>
    <w:rsid w:val="00A03F59"/>
    <w:rsid w:val="00A043EC"/>
    <w:rsid w:val="00A048BC"/>
    <w:rsid w:val="00A04C87"/>
    <w:rsid w:val="00A04EF4"/>
    <w:rsid w:val="00A04FBD"/>
    <w:rsid w:val="00A061DE"/>
    <w:rsid w:val="00A0626E"/>
    <w:rsid w:val="00A0645F"/>
    <w:rsid w:val="00A06503"/>
    <w:rsid w:val="00A06FFD"/>
    <w:rsid w:val="00A070EE"/>
    <w:rsid w:val="00A071C7"/>
    <w:rsid w:val="00A07583"/>
    <w:rsid w:val="00A075E8"/>
    <w:rsid w:val="00A1085B"/>
    <w:rsid w:val="00A10CEF"/>
    <w:rsid w:val="00A11763"/>
    <w:rsid w:val="00A1197B"/>
    <w:rsid w:val="00A11D36"/>
    <w:rsid w:val="00A12007"/>
    <w:rsid w:val="00A12059"/>
    <w:rsid w:val="00A12492"/>
    <w:rsid w:val="00A12840"/>
    <w:rsid w:val="00A1300D"/>
    <w:rsid w:val="00A135B9"/>
    <w:rsid w:val="00A138E7"/>
    <w:rsid w:val="00A13DB9"/>
    <w:rsid w:val="00A14A92"/>
    <w:rsid w:val="00A14B74"/>
    <w:rsid w:val="00A14B8A"/>
    <w:rsid w:val="00A14EBA"/>
    <w:rsid w:val="00A155BE"/>
    <w:rsid w:val="00A15676"/>
    <w:rsid w:val="00A163FE"/>
    <w:rsid w:val="00A169D3"/>
    <w:rsid w:val="00A16AD2"/>
    <w:rsid w:val="00A17248"/>
    <w:rsid w:val="00A17842"/>
    <w:rsid w:val="00A17D04"/>
    <w:rsid w:val="00A20246"/>
    <w:rsid w:val="00A20686"/>
    <w:rsid w:val="00A20832"/>
    <w:rsid w:val="00A208A7"/>
    <w:rsid w:val="00A209E6"/>
    <w:rsid w:val="00A20D93"/>
    <w:rsid w:val="00A21291"/>
    <w:rsid w:val="00A21468"/>
    <w:rsid w:val="00A22795"/>
    <w:rsid w:val="00A23322"/>
    <w:rsid w:val="00A233CF"/>
    <w:rsid w:val="00A23459"/>
    <w:rsid w:val="00A244CD"/>
    <w:rsid w:val="00A24670"/>
    <w:rsid w:val="00A24AB2"/>
    <w:rsid w:val="00A24C1B"/>
    <w:rsid w:val="00A24FD0"/>
    <w:rsid w:val="00A252A4"/>
    <w:rsid w:val="00A254CA"/>
    <w:rsid w:val="00A257CA"/>
    <w:rsid w:val="00A2596B"/>
    <w:rsid w:val="00A25A56"/>
    <w:rsid w:val="00A25B50"/>
    <w:rsid w:val="00A26914"/>
    <w:rsid w:val="00A2738D"/>
    <w:rsid w:val="00A277A5"/>
    <w:rsid w:val="00A27A50"/>
    <w:rsid w:val="00A27D3D"/>
    <w:rsid w:val="00A30616"/>
    <w:rsid w:val="00A30678"/>
    <w:rsid w:val="00A30704"/>
    <w:rsid w:val="00A307AA"/>
    <w:rsid w:val="00A30923"/>
    <w:rsid w:val="00A30A85"/>
    <w:rsid w:val="00A30EB1"/>
    <w:rsid w:val="00A30F46"/>
    <w:rsid w:val="00A31080"/>
    <w:rsid w:val="00A314D4"/>
    <w:rsid w:val="00A31E1E"/>
    <w:rsid w:val="00A31EB2"/>
    <w:rsid w:val="00A3293C"/>
    <w:rsid w:val="00A32EC4"/>
    <w:rsid w:val="00A33032"/>
    <w:rsid w:val="00A333AB"/>
    <w:rsid w:val="00A333DB"/>
    <w:rsid w:val="00A33BA1"/>
    <w:rsid w:val="00A33C61"/>
    <w:rsid w:val="00A33D89"/>
    <w:rsid w:val="00A346B7"/>
    <w:rsid w:val="00A34C81"/>
    <w:rsid w:val="00A34D94"/>
    <w:rsid w:val="00A35D4C"/>
    <w:rsid w:val="00A35FDF"/>
    <w:rsid w:val="00A3644E"/>
    <w:rsid w:val="00A36874"/>
    <w:rsid w:val="00A36AA5"/>
    <w:rsid w:val="00A36E45"/>
    <w:rsid w:val="00A36ED4"/>
    <w:rsid w:val="00A3747F"/>
    <w:rsid w:val="00A37606"/>
    <w:rsid w:val="00A378CE"/>
    <w:rsid w:val="00A40077"/>
    <w:rsid w:val="00A40827"/>
    <w:rsid w:val="00A40E00"/>
    <w:rsid w:val="00A40E08"/>
    <w:rsid w:val="00A413C3"/>
    <w:rsid w:val="00A421DF"/>
    <w:rsid w:val="00A42712"/>
    <w:rsid w:val="00A42AB8"/>
    <w:rsid w:val="00A42B56"/>
    <w:rsid w:val="00A43342"/>
    <w:rsid w:val="00A4355A"/>
    <w:rsid w:val="00A43ECF"/>
    <w:rsid w:val="00A43F1D"/>
    <w:rsid w:val="00A441B3"/>
    <w:rsid w:val="00A44AFD"/>
    <w:rsid w:val="00A44C53"/>
    <w:rsid w:val="00A44EC5"/>
    <w:rsid w:val="00A44FD2"/>
    <w:rsid w:val="00A4532E"/>
    <w:rsid w:val="00A46361"/>
    <w:rsid w:val="00A46446"/>
    <w:rsid w:val="00A46F2F"/>
    <w:rsid w:val="00A47134"/>
    <w:rsid w:val="00A47248"/>
    <w:rsid w:val="00A472FC"/>
    <w:rsid w:val="00A4783C"/>
    <w:rsid w:val="00A47B7A"/>
    <w:rsid w:val="00A504D5"/>
    <w:rsid w:val="00A50827"/>
    <w:rsid w:val="00A50A03"/>
    <w:rsid w:val="00A50C89"/>
    <w:rsid w:val="00A50CB9"/>
    <w:rsid w:val="00A510AA"/>
    <w:rsid w:val="00A515EC"/>
    <w:rsid w:val="00A51D5C"/>
    <w:rsid w:val="00A52217"/>
    <w:rsid w:val="00A522FB"/>
    <w:rsid w:val="00A5276B"/>
    <w:rsid w:val="00A52B9A"/>
    <w:rsid w:val="00A52C5C"/>
    <w:rsid w:val="00A54B5E"/>
    <w:rsid w:val="00A54DD3"/>
    <w:rsid w:val="00A55DEC"/>
    <w:rsid w:val="00A560DF"/>
    <w:rsid w:val="00A567E4"/>
    <w:rsid w:val="00A56AE4"/>
    <w:rsid w:val="00A56D09"/>
    <w:rsid w:val="00A57635"/>
    <w:rsid w:val="00A579E6"/>
    <w:rsid w:val="00A57A4E"/>
    <w:rsid w:val="00A57BD6"/>
    <w:rsid w:val="00A6016B"/>
    <w:rsid w:val="00A60A87"/>
    <w:rsid w:val="00A60C2A"/>
    <w:rsid w:val="00A60C9E"/>
    <w:rsid w:val="00A60F47"/>
    <w:rsid w:val="00A61059"/>
    <w:rsid w:val="00A611F2"/>
    <w:rsid w:val="00A61DBF"/>
    <w:rsid w:val="00A6238D"/>
    <w:rsid w:val="00A62CC4"/>
    <w:rsid w:val="00A63180"/>
    <w:rsid w:val="00A6328E"/>
    <w:rsid w:val="00A63FBC"/>
    <w:rsid w:val="00A64250"/>
    <w:rsid w:val="00A646B2"/>
    <w:rsid w:val="00A65284"/>
    <w:rsid w:val="00A653B4"/>
    <w:rsid w:val="00A654E7"/>
    <w:rsid w:val="00A65590"/>
    <w:rsid w:val="00A655F9"/>
    <w:rsid w:val="00A658D4"/>
    <w:rsid w:val="00A65957"/>
    <w:rsid w:val="00A66246"/>
    <w:rsid w:val="00A66328"/>
    <w:rsid w:val="00A666AB"/>
    <w:rsid w:val="00A66B09"/>
    <w:rsid w:val="00A66F34"/>
    <w:rsid w:val="00A70454"/>
    <w:rsid w:val="00A711FD"/>
    <w:rsid w:val="00A712C8"/>
    <w:rsid w:val="00A71387"/>
    <w:rsid w:val="00A71437"/>
    <w:rsid w:val="00A714EC"/>
    <w:rsid w:val="00A71BCB"/>
    <w:rsid w:val="00A73194"/>
    <w:rsid w:val="00A73A67"/>
    <w:rsid w:val="00A73B76"/>
    <w:rsid w:val="00A74BCE"/>
    <w:rsid w:val="00A74E3E"/>
    <w:rsid w:val="00A756FE"/>
    <w:rsid w:val="00A7577A"/>
    <w:rsid w:val="00A75864"/>
    <w:rsid w:val="00A75B3F"/>
    <w:rsid w:val="00A75C92"/>
    <w:rsid w:val="00A76402"/>
    <w:rsid w:val="00A764E9"/>
    <w:rsid w:val="00A76565"/>
    <w:rsid w:val="00A76EF2"/>
    <w:rsid w:val="00A770D2"/>
    <w:rsid w:val="00A777A9"/>
    <w:rsid w:val="00A8046D"/>
    <w:rsid w:val="00A80944"/>
    <w:rsid w:val="00A80B77"/>
    <w:rsid w:val="00A80BFD"/>
    <w:rsid w:val="00A81987"/>
    <w:rsid w:val="00A823D9"/>
    <w:rsid w:val="00A829B4"/>
    <w:rsid w:val="00A830F5"/>
    <w:rsid w:val="00A833C8"/>
    <w:rsid w:val="00A83415"/>
    <w:rsid w:val="00A83556"/>
    <w:rsid w:val="00A83602"/>
    <w:rsid w:val="00A83B6C"/>
    <w:rsid w:val="00A83F20"/>
    <w:rsid w:val="00A83FDE"/>
    <w:rsid w:val="00A84229"/>
    <w:rsid w:val="00A84840"/>
    <w:rsid w:val="00A84B42"/>
    <w:rsid w:val="00A84C14"/>
    <w:rsid w:val="00A85140"/>
    <w:rsid w:val="00A8523F"/>
    <w:rsid w:val="00A8585D"/>
    <w:rsid w:val="00A859DD"/>
    <w:rsid w:val="00A85A20"/>
    <w:rsid w:val="00A85D64"/>
    <w:rsid w:val="00A86879"/>
    <w:rsid w:val="00A86BB3"/>
    <w:rsid w:val="00A86C8E"/>
    <w:rsid w:val="00A86D10"/>
    <w:rsid w:val="00A86D14"/>
    <w:rsid w:val="00A86D34"/>
    <w:rsid w:val="00A87021"/>
    <w:rsid w:val="00A87125"/>
    <w:rsid w:val="00A8744C"/>
    <w:rsid w:val="00A874B6"/>
    <w:rsid w:val="00A875A7"/>
    <w:rsid w:val="00A87A06"/>
    <w:rsid w:val="00A87E4F"/>
    <w:rsid w:val="00A903A5"/>
    <w:rsid w:val="00A90ED8"/>
    <w:rsid w:val="00A91290"/>
    <w:rsid w:val="00A925A2"/>
    <w:rsid w:val="00A92D31"/>
    <w:rsid w:val="00A93500"/>
    <w:rsid w:val="00A93C81"/>
    <w:rsid w:val="00A93CCE"/>
    <w:rsid w:val="00A940CE"/>
    <w:rsid w:val="00A94308"/>
    <w:rsid w:val="00A94480"/>
    <w:rsid w:val="00A945ED"/>
    <w:rsid w:val="00A94F33"/>
    <w:rsid w:val="00A94F55"/>
    <w:rsid w:val="00A95262"/>
    <w:rsid w:val="00A95851"/>
    <w:rsid w:val="00A966F0"/>
    <w:rsid w:val="00A966F4"/>
    <w:rsid w:val="00A96814"/>
    <w:rsid w:val="00A9729A"/>
    <w:rsid w:val="00A975DC"/>
    <w:rsid w:val="00A97781"/>
    <w:rsid w:val="00A97B95"/>
    <w:rsid w:val="00A97DA4"/>
    <w:rsid w:val="00A97EB4"/>
    <w:rsid w:val="00AA01F4"/>
    <w:rsid w:val="00AA0D70"/>
    <w:rsid w:val="00AA0F6E"/>
    <w:rsid w:val="00AA1509"/>
    <w:rsid w:val="00AA15A3"/>
    <w:rsid w:val="00AA27E3"/>
    <w:rsid w:val="00AA2B01"/>
    <w:rsid w:val="00AA2DCB"/>
    <w:rsid w:val="00AA2F9F"/>
    <w:rsid w:val="00AA4000"/>
    <w:rsid w:val="00AA44C5"/>
    <w:rsid w:val="00AA520F"/>
    <w:rsid w:val="00AA5677"/>
    <w:rsid w:val="00AA596F"/>
    <w:rsid w:val="00AA5F70"/>
    <w:rsid w:val="00AA6744"/>
    <w:rsid w:val="00AA6CAA"/>
    <w:rsid w:val="00AA7032"/>
    <w:rsid w:val="00AA73DD"/>
    <w:rsid w:val="00AA74A4"/>
    <w:rsid w:val="00AB0005"/>
    <w:rsid w:val="00AB021C"/>
    <w:rsid w:val="00AB0C2D"/>
    <w:rsid w:val="00AB1BD2"/>
    <w:rsid w:val="00AB2DBE"/>
    <w:rsid w:val="00AB2F17"/>
    <w:rsid w:val="00AB3044"/>
    <w:rsid w:val="00AB319D"/>
    <w:rsid w:val="00AB3AB6"/>
    <w:rsid w:val="00AB44E6"/>
    <w:rsid w:val="00AB475E"/>
    <w:rsid w:val="00AB50D5"/>
    <w:rsid w:val="00AB5275"/>
    <w:rsid w:val="00AB55AC"/>
    <w:rsid w:val="00AB5BE1"/>
    <w:rsid w:val="00AB64DD"/>
    <w:rsid w:val="00AB6C4C"/>
    <w:rsid w:val="00AB7A54"/>
    <w:rsid w:val="00AC0408"/>
    <w:rsid w:val="00AC0421"/>
    <w:rsid w:val="00AC05D2"/>
    <w:rsid w:val="00AC0632"/>
    <w:rsid w:val="00AC196C"/>
    <w:rsid w:val="00AC2F53"/>
    <w:rsid w:val="00AC399C"/>
    <w:rsid w:val="00AC44E2"/>
    <w:rsid w:val="00AC453E"/>
    <w:rsid w:val="00AC464F"/>
    <w:rsid w:val="00AC5978"/>
    <w:rsid w:val="00AC7298"/>
    <w:rsid w:val="00AC763E"/>
    <w:rsid w:val="00AC79CE"/>
    <w:rsid w:val="00AD0718"/>
    <w:rsid w:val="00AD07A3"/>
    <w:rsid w:val="00AD0C5F"/>
    <w:rsid w:val="00AD1434"/>
    <w:rsid w:val="00AD16AC"/>
    <w:rsid w:val="00AD1C25"/>
    <w:rsid w:val="00AD200D"/>
    <w:rsid w:val="00AD25F6"/>
    <w:rsid w:val="00AD2FF5"/>
    <w:rsid w:val="00AD38EF"/>
    <w:rsid w:val="00AD3F13"/>
    <w:rsid w:val="00AD43D6"/>
    <w:rsid w:val="00AD4602"/>
    <w:rsid w:val="00AD49C1"/>
    <w:rsid w:val="00AD50F1"/>
    <w:rsid w:val="00AD56FF"/>
    <w:rsid w:val="00AD618D"/>
    <w:rsid w:val="00AD6318"/>
    <w:rsid w:val="00AD6346"/>
    <w:rsid w:val="00AD664C"/>
    <w:rsid w:val="00AD6812"/>
    <w:rsid w:val="00AD7CD5"/>
    <w:rsid w:val="00AD7FD7"/>
    <w:rsid w:val="00AE01A2"/>
    <w:rsid w:val="00AE0380"/>
    <w:rsid w:val="00AE0B29"/>
    <w:rsid w:val="00AE0D41"/>
    <w:rsid w:val="00AE0EF5"/>
    <w:rsid w:val="00AE0FD0"/>
    <w:rsid w:val="00AE1555"/>
    <w:rsid w:val="00AE2450"/>
    <w:rsid w:val="00AE246D"/>
    <w:rsid w:val="00AE251B"/>
    <w:rsid w:val="00AE2984"/>
    <w:rsid w:val="00AE2E42"/>
    <w:rsid w:val="00AE3254"/>
    <w:rsid w:val="00AE3AB0"/>
    <w:rsid w:val="00AE416A"/>
    <w:rsid w:val="00AE4D1A"/>
    <w:rsid w:val="00AE4DB8"/>
    <w:rsid w:val="00AE4EF2"/>
    <w:rsid w:val="00AE588F"/>
    <w:rsid w:val="00AE5D11"/>
    <w:rsid w:val="00AE66E8"/>
    <w:rsid w:val="00AE6CD4"/>
    <w:rsid w:val="00AE6CEF"/>
    <w:rsid w:val="00AE7AD3"/>
    <w:rsid w:val="00AE7D4F"/>
    <w:rsid w:val="00AE7E66"/>
    <w:rsid w:val="00AE7F66"/>
    <w:rsid w:val="00AF0ECD"/>
    <w:rsid w:val="00AF107A"/>
    <w:rsid w:val="00AF153E"/>
    <w:rsid w:val="00AF19D7"/>
    <w:rsid w:val="00AF1DA2"/>
    <w:rsid w:val="00AF1FAF"/>
    <w:rsid w:val="00AF2099"/>
    <w:rsid w:val="00AF2692"/>
    <w:rsid w:val="00AF2A2A"/>
    <w:rsid w:val="00AF2D44"/>
    <w:rsid w:val="00AF3685"/>
    <w:rsid w:val="00AF3A1F"/>
    <w:rsid w:val="00AF3F07"/>
    <w:rsid w:val="00AF4297"/>
    <w:rsid w:val="00AF4867"/>
    <w:rsid w:val="00AF5589"/>
    <w:rsid w:val="00AF661C"/>
    <w:rsid w:val="00AF6F8D"/>
    <w:rsid w:val="00AF7EDA"/>
    <w:rsid w:val="00B002EA"/>
    <w:rsid w:val="00B00AE4"/>
    <w:rsid w:val="00B010C3"/>
    <w:rsid w:val="00B01536"/>
    <w:rsid w:val="00B0174C"/>
    <w:rsid w:val="00B01778"/>
    <w:rsid w:val="00B02075"/>
    <w:rsid w:val="00B02A53"/>
    <w:rsid w:val="00B02EA1"/>
    <w:rsid w:val="00B02F9B"/>
    <w:rsid w:val="00B02FBE"/>
    <w:rsid w:val="00B0433A"/>
    <w:rsid w:val="00B04432"/>
    <w:rsid w:val="00B04824"/>
    <w:rsid w:val="00B050B9"/>
    <w:rsid w:val="00B0555B"/>
    <w:rsid w:val="00B05B99"/>
    <w:rsid w:val="00B07DA8"/>
    <w:rsid w:val="00B105CA"/>
    <w:rsid w:val="00B10CFB"/>
    <w:rsid w:val="00B11CEF"/>
    <w:rsid w:val="00B122F4"/>
    <w:rsid w:val="00B12EF0"/>
    <w:rsid w:val="00B136D7"/>
    <w:rsid w:val="00B13738"/>
    <w:rsid w:val="00B13A29"/>
    <w:rsid w:val="00B13B12"/>
    <w:rsid w:val="00B13DA9"/>
    <w:rsid w:val="00B14069"/>
    <w:rsid w:val="00B141C9"/>
    <w:rsid w:val="00B14A65"/>
    <w:rsid w:val="00B14B3E"/>
    <w:rsid w:val="00B15C2D"/>
    <w:rsid w:val="00B161D8"/>
    <w:rsid w:val="00B16BA6"/>
    <w:rsid w:val="00B16BB7"/>
    <w:rsid w:val="00B17940"/>
    <w:rsid w:val="00B17EC0"/>
    <w:rsid w:val="00B20336"/>
    <w:rsid w:val="00B2107C"/>
    <w:rsid w:val="00B21382"/>
    <w:rsid w:val="00B21972"/>
    <w:rsid w:val="00B21EBD"/>
    <w:rsid w:val="00B221A8"/>
    <w:rsid w:val="00B2263D"/>
    <w:rsid w:val="00B2263F"/>
    <w:rsid w:val="00B22705"/>
    <w:rsid w:val="00B228FB"/>
    <w:rsid w:val="00B22D89"/>
    <w:rsid w:val="00B2314E"/>
    <w:rsid w:val="00B23297"/>
    <w:rsid w:val="00B232B7"/>
    <w:rsid w:val="00B2337D"/>
    <w:rsid w:val="00B23D26"/>
    <w:rsid w:val="00B23DC8"/>
    <w:rsid w:val="00B23EE7"/>
    <w:rsid w:val="00B24B1B"/>
    <w:rsid w:val="00B24D7A"/>
    <w:rsid w:val="00B2597D"/>
    <w:rsid w:val="00B25A0C"/>
    <w:rsid w:val="00B25BAE"/>
    <w:rsid w:val="00B25E90"/>
    <w:rsid w:val="00B2610F"/>
    <w:rsid w:val="00B262C5"/>
    <w:rsid w:val="00B264C3"/>
    <w:rsid w:val="00B26602"/>
    <w:rsid w:val="00B267B9"/>
    <w:rsid w:val="00B270FF"/>
    <w:rsid w:val="00B279CB"/>
    <w:rsid w:val="00B27AF8"/>
    <w:rsid w:val="00B30407"/>
    <w:rsid w:val="00B306D5"/>
    <w:rsid w:val="00B30A1A"/>
    <w:rsid w:val="00B30E09"/>
    <w:rsid w:val="00B31295"/>
    <w:rsid w:val="00B31F31"/>
    <w:rsid w:val="00B328A1"/>
    <w:rsid w:val="00B32AD8"/>
    <w:rsid w:val="00B32F0A"/>
    <w:rsid w:val="00B33941"/>
    <w:rsid w:val="00B33A99"/>
    <w:rsid w:val="00B33B28"/>
    <w:rsid w:val="00B33F44"/>
    <w:rsid w:val="00B342AF"/>
    <w:rsid w:val="00B344F0"/>
    <w:rsid w:val="00B355E8"/>
    <w:rsid w:val="00B355FA"/>
    <w:rsid w:val="00B35998"/>
    <w:rsid w:val="00B35B21"/>
    <w:rsid w:val="00B35B2D"/>
    <w:rsid w:val="00B35D0F"/>
    <w:rsid w:val="00B3667A"/>
    <w:rsid w:val="00B369AF"/>
    <w:rsid w:val="00B36C61"/>
    <w:rsid w:val="00B36FA3"/>
    <w:rsid w:val="00B37265"/>
    <w:rsid w:val="00B3768D"/>
    <w:rsid w:val="00B379A9"/>
    <w:rsid w:val="00B37E28"/>
    <w:rsid w:val="00B40364"/>
    <w:rsid w:val="00B4081F"/>
    <w:rsid w:val="00B40C60"/>
    <w:rsid w:val="00B40D04"/>
    <w:rsid w:val="00B40F37"/>
    <w:rsid w:val="00B40F4C"/>
    <w:rsid w:val="00B4176A"/>
    <w:rsid w:val="00B417C2"/>
    <w:rsid w:val="00B4180C"/>
    <w:rsid w:val="00B41A37"/>
    <w:rsid w:val="00B41BDC"/>
    <w:rsid w:val="00B427C1"/>
    <w:rsid w:val="00B43096"/>
    <w:rsid w:val="00B433CB"/>
    <w:rsid w:val="00B435DB"/>
    <w:rsid w:val="00B43B7E"/>
    <w:rsid w:val="00B44690"/>
    <w:rsid w:val="00B44705"/>
    <w:rsid w:val="00B44807"/>
    <w:rsid w:val="00B453E3"/>
    <w:rsid w:val="00B457A4"/>
    <w:rsid w:val="00B459CA"/>
    <w:rsid w:val="00B45B23"/>
    <w:rsid w:val="00B45C96"/>
    <w:rsid w:val="00B45F13"/>
    <w:rsid w:val="00B4615C"/>
    <w:rsid w:val="00B46AD6"/>
    <w:rsid w:val="00B47086"/>
    <w:rsid w:val="00B47DEC"/>
    <w:rsid w:val="00B47FAA"/>
    <w:rsid w:val="00B500EB"/>
    <w:rsid w:val="00B50A2C"/>
    <w:rsid w:val="00B50F32"/>
    <w:rsid w:val="00B515CD"/>
    <w:rsid w:val="00B51776"/>
    <w:rsid w:val="00B51AB9"/>
    <w:rsid w:val="00B520EF"/>
    <w:rsid w:val="00B526BD"/>
    <w:rsid w:val="00B529FC"/>
    <w:rsid w:val="00B52C92"/>
    <w:rsid w:val="00B531F8"/>
    <w:rsid w:val="00B5331E"/>
    <w:rsid w:val="00B53409"/>
    <w:rsid w:val="00B5386B"/>
    <w:rsid w:val="00B53B9F"/>
    <w:rsid w:val="00B53D73"/>
    <w:rsid w:val="00B5402E"/>
    <w:rsid w:val="00B543D3"/>
    <w:rsid w:val="00B54559"/>
    <w:rsid w:val="00B548D9"/>
    <w:rsid w:val="00B54C40"/>
    <w:rsid w:val="00B54D55"/>
    <w:rsid w:val="00B552E2"/>
    <w:rsid w:val="00B553E2"/>
    <w:rsid w:val="00B55877"/>
    <w:rsid w:val="00B560F5"/>
    <w:rsid w:val="00B56400"/>
    <w:rsid w:val="00B565D1"/>
    <w:rsid w:val="00B57037"/>
    <w:rsid w:val="00B57372"/>
    <w:rsid w:val="00B57C20"/>
    <w:rsid w:val="00B57FF3"/>
    <w:rsid w:val="00B6056F"/>
    <w:rsid w:val="00B60AC9"/>
    <w:rsid w:val="00B617C8"/>
    <w:rsid w:val="00B61BE4"/>
    <w:rsid w:val="00B61D54"/>
    <w:rsid w:val="00B61E15"/>
    <w:rsid w:val="00B62034"/>
    <w:rsid w:val="00B6282B"/>
    <w:rsid w:val="00B62B7C"/>
    <w:rsid w:val="00B62E75"/>
    <w:rsid w:val="00B6308C"/>
    <w:rsid w:val="00B6317A"/>
    <w:rsid w:val="00B63343"/>
    <w:rsid w:val="00B63E4F"/>
    <w:rsid w:val="00B642CE"/>
    <w:rsid w:val="00B64356"/>
    <w:rsid w:val="00B64846"/>
    <w:rsid w:val="00B64E72"/>
    <w:rsid w:val="00B65A3F"/>
    <w:rsid w:val="00B65E89"/>
    <w:rsid w:val="00B66BD9"/>
    <w:rsid w:val="00B6716D"/>
    <w:rsid w:val="00B67292"/>
    <w:rsid w:val="00B67383"/>
    <w:rsid w:val="00B678C5"/>
    <w:rsid w:val="00B67A0D"/>
    <w:rsid w:val="00B70295"/>
    <w:rsid w:val="00B70319"/>
    <w:rsid w:val="00B705E0"/>
    <w:rsid w:val="00B70B8B"/>
    <w:rsid w:val="00B70D79"/>
    <w:rsid w:val="00B71690"/>
    <w:rsid w:val="00B71ADA"/>
    <w:rsid w:val="00B71BDA"/>
    <w:rsid w:val="00B71C01"/>
    <w:rsid w:val="00B71E25"/>
    <w:rsid w:val="00B721C4"/>
    <w:rsid w:val="00B72E2F"/>
    <w:rsid w:val="00B7313F"/>
    <w:rsid w:val="00B7343A"/>
    <w:rsid w:val="00B736B3"/>
    <w:rsid w:val="00B74115"/>
    <w:rsid w:val="00B74A36"/>
    <w:rsid w:val="00B74B1E"/>
    <w:rsid w:val="00B74B4D"/>
    <w:rsid w:val="00B74B63"/>
    <w:rsid w:val="00B74DB4"/>
    <w:rsid w:val="00B754A8"/>
    <w:rsid w:val="00B75630"/>
    <w:rsid w:val="00B75640"/>
    <w:rsid w:val="00B75ADA"/>
    <w:rsid w:val="00B75CB5"/>
    <w:rsid w:val="00B75F99"/>
    <w:rsid w:val="00B764D0"/>
    <w:rsid w:val="00B76AB4"/>
    <w:rsid w:val="00B76BAC"/>
    <w:rsid w:val="00B76D60"/>
    <w:rsid w:val="00B76DB1"/>
    <w:rsid w:val="00B77217"/>
    <w:rsid w:val="00B77770"/>
    <w:rsid w:val="00B777A8"/>
    <w:rsid w:val="00B77FF7"/>
    <w:rsid w:val="00B80013"/>
    <w:rsid w:val="00B8010B"/>
    <w:rsid w:val="00B80185"/>
    <w:rsid w:val="00B80533"/>
    <w:rsid w:val="00B8113D"/>
    <w:rsid w:val="00B81146"/>
    <w:rsid w:val="00B8221E"/>
    <w:rsid w:val="00B823F3"/>
    <w:rsid w:val="00B82482"/>
    <w:rsid w:val="00B824FB"/>
    <w:rsid w:val="00B8314E"/>
    <w:rsid w:val="00B83AF3"/>
    <w:rsid w:val="00B83EC4"/>
    <w:rsid w:val="00B84080"/>
    <w:rsid w:val="00B842EA"/>
    <w:rsid w:val="00B84351"/>
    <w:rsid w:val="00B84473"/>
    <w:rsid w:val="00B844BB"/>
    <w:rsid w:val="00B84615"/>
    <w:rsid w:val="00B847AA"/>
    <w:rsid w:val="00B84970"/>
    <w:rsid w:val="00B84EE2"/>
    <w:rsid w:val="00B85A6D"/>
    <w:rsid w:val="00B862D5"/>
    <w:rsid w:val="00B8638A"/>
    <w:rsid w:val="00B86539"/>
    <w:rsid w:val="00B867A9"/>
    <w:rsid w:val="00B8696F"/>
    <w:rsid w:val="00B86CC2"/>
    <w:rsid w:val="00B875BD"/>
    <w:rsid w:val="00B87621"/>
    <w:rsid w:val="00B87732"/>
    <w:rsid w:val="00B87A80"/>
    <w:rsid w:val="00B87B6A"/>
    <w:rsid w:val="00B87ECA"/>
    <w:rsid w:val="00B90399"/>
    <w:rsid w:val="00B90411"/>
    <w:rsid w:val="00B90962"/>
    <w:rsid w:val="00B911D7"/>
    <w:rsid w:val="00B9134D"/>
    <w:rsid w:val="00B92266"/>
    <w:rsid w:val="00B92347"/>
    <w:rsid w:val="00B92866"/>
    <w:rsid w:val="00B92AD9"/>
    <w:rsid w:val="00B92F21"/>
    <w:rsid w:val="00B930A8"/>
    <w:rsid w:val="00B93600"/>
    <w:rsid w:val="00B93976"/>
    <w:rsid w:val="00B93B0A"/>
    <w:rsid w:val="00B93B0E"/>
    <w:rsid w:val="00B94092"/>
    <w:rsid w:val="00B942C3"/>
    <w:rsid w:val="00B94F7F"/>
    <w:rsid w:val="00B95160"/>
    <w:rsid w:val="00B95532"/>
    <w:rsid w:val="00B957A0"/>
    <w:rsid w:val="00B958CF"/>
    <w:rsid w:val="00B95DAB"/>
    <w:rsid w:val="00B97305"/>
    <w:rsid w:val="00B9757A"/>
    <w:rsid w:val="00B97731"/>
    <w:rsid w:val="00B97911"/>
    <w:rsid w:val="00B97B2E"/>
    <w:rsid w:val="00B97B59"/>
    <w:rsid w:val="00B97BEB"/>
    <w:rsid w:val="00BA0350"/>
    <w:rsid w:val="00BA1727"/>
    <w:rsid w:val="00BA17B6"/>
    <w:rsid w:val="00BA186F"/>
    <w:rsid w:val="00BA2170"/>
    <w:rsid w:val="00BA2AC1"/>
    <w:rsid w:val="00BA2AD7"/>
    <w:rsid w:val="00BA3C8C"/>
    <w:rsid w:val="00BA4102"/>
    <w:rsid w:val="00BA48AB"/>
    <w:rsid w:val="00BA563B"/>
    <w:rsid w:val="00BA5771"/>
    <w:rsid w:val="00BA5AAA"/>
    <w:rsid w:val="00BA607B"/>
    <w:rsid w:val="00BA65F7"/>
    <w:rsid w:val="00BA678A"/>
    <w:rsid w:val="00BA76E5"/>
    <w:rsid w:val="00BA7767"/>
    <w:rsid w:val="00BA7C30"/>
    <w:rsid w:val="00BA7FEF"/>
    <w:rsid w:val="00BB0453"/>
    <w:rsid w:val="00BB09DF"/>
    <w:rsid w:val="00BB1228"/>
    <w:rsid w:val="00BB15A5"/>
    <w:rsid w:val="00BB1688"/>
    <w:rsid w:val="00BB1BA4"/>
    <w:rsid w:val="00BB1BD5"/>
    <w:rsid w:val="00BB20BD"/>
    <w:rsid w:val="00BB2327"/>
    <w:rsid w:val="00BB246D"/>
    <w:rsid w:val="00BB29D2"/>
    <w:rsid w:val="00BB2B79"/>
    <w:rsid w:val="00BB2DAC"/>
    <w:rsid w:val="00BB35C4"/>
    <w:rsid w:val="00BB36B7"/>
    <w:rsid w:val="00BB4254"/>
    <w:rsid w:val="00BB46BA"/>
    <w:rsid w:val="00BB507A"/>
    <w:rsid w:val="00BB5B70"/>
    <w:rsid w:val="00BB6532"/>
    <w:rsid w:val="00BB65C4"/>
    <w:rsid w:val="00BB686F"/>
    <w:rsid w:val="00BB6B3B"/>
    <w:rsid w:val="00BB7CC3"/>
    <w:rsid w:val="00BB7E17"/>
    <w:rsid w:val="00BC0C47"/>
    <w:rsid w:val="00BC0E26"/>
    <w:rsid w:val="00BC17BC"/>
    <w:rsid w:val="00BC1B73"/>
    <w:rsid w:val="00BC1D81"/>
    <w:rsid w:val="00BC2A8A"/>
    <w:rsid w:val="00BC3500"/>
    <w:rsid w:val="00BC3D24"/>
    <w:rsid w:val="00BC425B"/>
    <w:rsid w:val="00BC445D"/>
    <w:rsid w:val="00BC4880"/>
    <w:rsid w:val="00BC48DE"/>
    <w:rsid w:val="00BC4BE5"/>
    <w:rsid w:val="00BC566C"/>
    <w:rsid w:val="00BC5B6E"/>
    <w:rsid w:val="00BC5C97"/>
    <w:rsid w:val="00BC5CBF"/>
    <w:rsid w:val="00BC747E"/>
    <w:rsid w:val="00BC7DE3"/>
    <w:rsid w:val="00BD07DA"/>
    <w:rsid w:val="00BD08CC"/>
    <w:rsid w:val="00BD0D2C"/>
    <w:rsid w:val="00BD0EA4"/>
    <w:rsid w:val="00BD1285"/>
    <w:rsid w:val="00BD1334"/>
    <w:rsid w:val="00BD1E5A"/>
    <w:rsid w:val="00BD205F"/>
    <w:rsid w:val="00BD259C"/>
    <w:rsid w:val="00BD25F0"/>
    <w:rsid w:val="00BD264E"/>
    <w:rsid w:val="00BD307F"/>
    <w:rsid w:val="00BD354E"/>
    <w:rsid w:val="00BD356A"/>
    <w:rsid w:val="00BD39EB"/>
    <w:rsid w:val="00BD4058"/>
    <w:rsid w:val="00BD406F"/>
    <w:rsid w:val="00BD4268"/>
    <w:rsid w:val="00BD43D3"/>
    <w:rsid w:val="00BD47A8"/>
    <w:rsid w:val="00BD4865"/>
    <w:rsid w:val="00BD4AF5"/>
    <w:rsid w:val="00BD5758"/>
    <w:rsid w:val="00BD580D"/>
    <w:rsid w:val="00BD6330"/>
    <w:rsid w:val="00BD6DAF"/>
    <w:rsid w:val="00BD706F"/>
    <w:rsid w:val="00BD76DD"/>
    <w:rsid w:val="00BD7C8E"/>
    <w:rsid w:val="00BD7CC5"/>
    <w:rsid w:val="00BD7EF1"/>
    <w:rsid w:val="00BD7F80"/>
    <w:rsid w:val="00BE00DC"/>
    <w:rsid w:val="00BE02DB"/>
    <w:rsid w:val="00BE04AF"/>
    <w:rsid w:val="00BE18AD"/>
    <w:rsid w:val="00BE1BDC"/>
    <w:rsid w:val="00BE1C44"/>
    <w:rsid w:val="00BE23C8"/>
    <w:rsid w:val="00BE2536"/>
    <w:rsid w:val="00BE256B"/>
    <w:rsid w:val="00BE27CF"/>
    <w:rsid w:val="00BE2828"/>
    <w:rsid w:val="00BE359A"/>
    <w:rsid w:val="00BE381D"/>
    <w:rsid w:val="00BE3917"/>
    <w:rsid w:val="00BE3B18"/>
    <w:rsid w:val="00BE42A1"/>
    <w:rsid w:val="00BE4706"/>
    <w:rsid w:val="00BE5EAF"/>
    <w:rsid w:val="00BE602E"/>
    <w:rsid w:val="00BE610F"/>
    <w:rsid w:val="00BE675B"/>
    <w:rsid w:val="00BE67AD"/>
    <w:rsid w:val="00BE67CF"/>
    <w:rsid w:val="00BE69A7"/>
    <w:rsid w:val="00BE6AB2"/>
    <w:rsid w:val="00BE6C4B"/>
    <w:rsid w:val="00BE70E8"/>
    <w:rsid w:val="00BE76BF"/>
    <w:rsid w:val="00BF000D"/>
    <w:rsid w:val="00BF00CF"/>
    <w:rsid w:val="00BF0109"/>
    <w:rsid w:val="00BF0A0E"/>
    <w:rsid w:val="00BF0CAE"/>
    <w:rsid w:val="00BF0EE6"/>
    <w:rsid w:val="00BF10E8"/>
    <w:rsid w:val="00BF1149"/>
    <w:rsid w:val="00BF17E4"/>
    <w:rsid w:val="00BF1A3B"/>
    <w:rsid w:val="00BF2314"/>
    <w:rsid w:val="00BF2D64"/>
    <w:rsid w:val="00BF339A"/>
    <w:rsid w:val="00BF3459"/>
    <w:rsid w:val="00BF3D27"/>
    <w:rsid w:val="00BF3DF3"/>
    <w:rsid w:val="00BF3E11"/>
    <w:rsid w:val="00BF3F4F"/>
    <w:rsid w:val="00BF410E"/>
    <w:rsid w:val="00BF4A54"/>
    <w:rsid w:val="00BF4CB5"/>
    <w:rsid w:val="00BF56FC"/>
    <w:rsid w:val="00BF57A0"/>
    <w:rsid w:val="00BF6264"/>
    <w:rsid w:val="00BF6CEE"/>
    <w:rsid w:val="00BF6DA7"/>
    <w:rsid w:val="00BF71DD"/>
    <w:rsid w:val="00BF7652"/>
    <w:rsid w:val="00BF767D"/>
    <w:rsid w:val="00BF78BE"/>
    <w:rsid w:val="00BF7A33"/>
    <w:rsid w:val="00C00102"/>
    <w:rsid w:val="00C00BC1"/>
    <w:rsid w:val="00C00EEB"/>
    <w:rsid w:val="00C012A9"/>
    <w:rsid w:val="00C01AF9"/>
    <w:rsid w:val="00C01E39"/>
    <w:rsid w:val="00C02158"/>
    <w:rsid w:val="00C0267C"/>
    <w:rsid w:val="00C028E4"/>
    <w:rsid w:val="00C03208"/>
    <w:rsid w:val="00C03A8E"/>
    <w:rsid w:val="00C03EEF"/>
    <w:rsid w:val="00C0416B"/>
    <w:rsid w:val="00C044B5"/>
    <w:rsid w:val="00C044D4"/>
    <w:rsid w:val="00C04554"/>
    <w:rsid w:val="00C0487F"/>
    <w:rsid w:val="00C04A07"/>
    <w:rsid w:val="00C04BD6"/>
    <w:rsid w:val="00C04E5A"/>
    <w:rsid w:val="00C04FCC"/>
    <w:rsid w:val="00C055B7"/>
    <w:rsid w:val="00C05C54"/>
    <w:rsid w:val="00C06008"/>
    <w:rsid w:val="00C0651D"/>
    <w:rsid w:val="00C06DB6"/>
    <w:rsid w:val="00C07259"/>
    <w:rsid w:val="00C072E1"/>
    <w:rsid w:val="00C07C4E"/>
    <w:rsid w:val="00C07D75"/>
    <w:rsid w:val="00C07F47"/>
    <w:rsid w:val="00C1083D"/>
    <w:rsid w:val="00C10CD5"/>
    <w:rsid w:val="00C111F5"/>
    <w:rsid w:val="00C11C62"/>
    <w:rsid w:val="00C12083"/>
    <w:rsid w:val="00C12544"/>
    <w:rsid w:val="00C12DFF"/>
    <w:rsid w:val="00C12F5B"/>
    <w:rsid w:val="00C135B0"/>
    <w:rsid w:val="00C139B6"/>
    <w:rsid w:val="00C13D33"/>
    <w:rsid w:val="00C14732"/>
    <w:rsid w:val="00C152A1"/>
    <w:rsid w:val="00C156DF"/>
    <w:rsid w:val="00C16164"/>
    <w:rsid w:val="00C161FE"/>
    <w:rsid w:val="00C16BBB"/>
    <w:rsid w:val="00C1700C"/>
    <w:rsid w:val="00C176B1"/>
    <w:rsid w:val="00C17D35"/>
    <w:rsid w:val="00C2077D"/>
    <w:rsid w:val="00C214C9"/>
    <w:rsid w:val="00C21A2C"/>
    <w:rsid w:val="00C21D4F"/>
    <w:rsid w:val="00C227A8"/>
    <w:rsid w:val="00C22851"/>
    <w:rsid w:val="00C228A6"/>
    <w:rsid w:val="00C22C76"/>
    <w:rsid w:val="00C22F45"/>
    <w:rsid w:val="00C2369C"/>
    <w:rsid w:val="00C236A4"/>
    <w:rsid w:val="00C23DA7"/>
    <w:rsid w:val="00C23E62"/>
    <w:rsid w:val="00C24069"/>
    <w:rsid w:val="00C2419C"/>
    <w:rsid w:val="00C245E0"/>
    <w:rsid w:val="00C248CE"/>
    <w:rsid w:val="00C251AB"/>
    <w:rsid w:val="00C25679"/>
    <w:rsid w:val="00C25C09"/>
    <w:rsid w:val="00C25D77"/>
    <w:rsid w:val="00C26856"/>
    <w:rsid w:val="00C26A4D"/>
    <w:rsid w:val="00C26AB4"/>
    <w:rsid w:val="00C26F36"/>
    <w:rsid w:val="00C27A9E"/>
    <w:rsid w:val="00C27E4C"/>
    <w:rsid w:val="00C30366"/>
    <w:rsid w:val="00C3135D"/>
    <w:rsid w:val="00C314A4"/>
    <w:rsid w:val="00C319D4"/>
    <w:rsid w:val="00C31A32"/>
    <w:rsid w:val="00C31A3A"/>
    <w:rsid w:val="00C31B9E"/>
    <w:rsid w:val="00C324E9"/>
    <w:rsid w:val="00C3271B"/>
    <w:rsid w:val="00C32E29"/>
    <w:rsid w:val="00C32E6B"/>
    <w:rsid w:val="00C330B8"/>
    <w:rsid w:val="00C337EC"/>
    <w:rsid w:val="00C34305"/>
    <w:rsid w:val="00C34943"/>
    <w:rsid w:val="00C34F8E"/>
    <w:rsid w:val="00C34FDF"/>
    <w:rsid w:val="00C355BD"/>
    <w:rsid w:val="00C35A74"/>
    <w:rsid w:val="00C35BDD"/>
    <w:rsid w:val="00C36C57"/>
    <w:rsid w:val="00C36DD8"/>
    <w:rsid w:val="00C37459"/>
    <w:rsid w:val="00C376F3"/>
    <w:rsid w:val="00C379EA"/>
    <w:rsid w:val="00C40348"/>
    <w:rsid w:val="00C413EC"/>
    <w:rsid w:val="00C41E20"/>
    <w:rsid w:val="00C4212E"/>
    <w:rsid w:val="00C422B0"/>
    <w:rsid w:val="00C42F8F"/>
    <w:rsid w:val="00C430E5"/>
    <w:rsid w:val="00C43A86"/>
    <w:rsid w:val="00C447CB"/>
    <w:rsid w:val="00C44ADB"/>
    <w:rsid w:val="00C45158"/>
    <w:rsid w:val="00C45E03"/>
    <w:rsid w:val="00C46034"/>
    <w:rsid w:val="00C46C75"/>
    <w:rsid w:val="00C47D3A"/>
    <w:rsid w:val="00C47FB9"/>
    <w:rsid w:val="00C502DD"/>
    <w:rsid w:val="00C50B01"/>
    <w:rsid w:val="00C5167E"/>
    <w:rsid w:val="00C51C45"/>
    <w:rsid w:val="00C51D79"/>
    <w:rsid w:val="00C51FB6"/>
    <w:rsid w:val="00C521F3"/>
    <w:rsid w:val="00C5254F"/>
    <w:rsid w:val="00C525EB"/>
    <w:rsid w:val="00C52678"/>
    <w:rsid w:val="00C52A52"/>
    <w:rsid w:val="00C52FCE"/>
    <w:rsid w:val="00C53209"/>
    <w:rsid w:val="00C53DFC"/>
    <w:rsid w:val="00C5407C"/>
    <w:rsid w:val="00C54134"/>
    <w:rsid w:val="00C54148"/>
    <w:rsid w:val="00C54C66"/>
    <w:rsid w:val="00C54C6D"/>
    <w:rsid w:val="00C54ECA"/>
    <w:rsid w:val="00C5566B"/>
    <w:rsid w:val="00C55EB6"/>
    <w:rsid w:val="00C55FDB"/>
    <w:rsid w:val="00C560A9"/>
    <w:rsid w:val="00C56182"/>
    <w:rsid w:val="00C56589"/>
    <w:rsid w:val="00C56F7E"/>
    <w:rsid w:val="00C571D8"/>
    <w:rsid w:val="00C57649"/>
    <w:rsid w:val="00C57E38"/>
    <w:rsid w:val="00C60226"/>
    <w:rsid w:val="00C6027E"/>
    <w:rsid w:val="00C60716"/>
    <w:rsid w:val="00C608A2"/>
    <w:rsid w:val="00C608DA"/>
    <w:rsid w:val="00C60BA5"/>
    <w:rsid w:val="00C60BCF"/>
    <w:rsid w:val="00C6139A"/>
    <w:rsid w:val="00C6141B"/>
    <w:rsid w:val="00C6164D"/>
    <w:rsid w:val="00C6181A"/>
    <w:rsid w:val="00C620F0"/>
    <w:rsid w:val="00C6230E"/>
    <w:rsid w:val="00C62ECE"/>
    <w:rsid w:val="00C63172"/>
    <w:rsid w:val="00C63245"/>
    <w:rsid w:val="00C63F5F"/>
    <w:rsid w:val="00C63F8A"/>
    <w:rsid w:val="00C6464E"/>
    <w:rsid w:val="00C64B6E"/>
    <w:rsid w:val="00C64EB8"/>
    <w:rsid w:val="00C65256"/>
    <w:rsid w:val="00C65310"/>
    <w:rsid w:val="00C65705"/>
    <w:rsid w:val="00C665E2"/>
    <w:rsid w:val="00C667AC"/>
    <w:rsid w:val="00C66847"/>
    <w:rsid w:val="00C67288"/>
    <w:rsid w:val="00C6751C"/>
    <w:rsid w:val="00C6751F"/>
    <w:rsid w:val="00C67B62"/>
    <w:rsid w:val="00C702F0"/>
    <w:rsid w:val="00C70775"/>
    <w:rsid w:val="00C70792"/>
    <w:rsid w:val="00C70D01"/>
    <w:rsid w:val="00C7156F"/>
    <w:rsid w:val="00C716B3"/>
    <w:rsid w:val="00C71B87"/>
    <w:rsid w:val="00C71FAA"/>
    <w:rsid w:val="00C7258A"/>
    <w:rsid w:val="00C7277C"/>
    <w:rsid w:val="00C72E0A"/>
    <w:rsid w:val="00C72E57"/>
    <w:rsid w:val="00C72ED0"/>
    <w:rsid w:val="00C72FBA"/>
    <w:rsid w:val="00C739BA"/>
    <w:rsid w:val="00C73A89"/>
    <w:rsid w:val="00C73F88"/>
    <w:rsid w:val="00C7405D"/>
    <w:rsid w:val="00C7415D"/>
    <w:rsid w:val="00C74185"/>
    <w:rsid w:val="00C74444"/>
    <w:rsid w:val="00C74496"/>
    <w:rsid w:val="00C74854"/>
    <w:rsid w:val="00C74894"/>
    <w:rsid w:val="00C75468"/>
    <w:rsid w:val="00C762EB"/>
    <w:rsid w:val="00C7631F"/>
    <w:rsid w:val="00C76669"/>
    <w:rsid w:val="00C7790E"/>
    <w:rsid w:val="00C77944"/>
    <w:rsid w:val="00C77F06"/>
    <w:rsid w:val="00C80043"/>
    <w:rsid w:val="00C8015B"/>
    <w:rsid w:val="00C801C0"/>
    <w:rsid w:val="00C80570"/>
    <w:rsid w:val="00C808D0"/>
    <w:rsid w:val="00C8096A"/>
    <w:rsid w:val="00C80EA1"/>
    <w:rsid w:val="00C80F42"/>
    <w:rsid w:val="00C81EAC"/>
    <w:rsid w:val="00C823CC"/>
    <w:rsid w:val="00C82757"/>
    <w:rsid w:val="00C82CE2"/>
    <w:rsid w:val="00C82D13"/>
    <w:rsid w:val="00C82E99"/>
    <w:rsid w:val="00C82EFD"/>
    <w:rsid w:val="00C832C7"/>
    <w:rsid w:val="00C839C2"/>
    <w:rsid w:val="00C8403D"/>
    <w:rsid w:val="00C841C8"/>
    <w:rsid w:val="00C84402"/>
    <w:rsid w:val="00C84933"/>
    <w:rsid w:val="00C84C36"/>
    <w:rsid w:val="00C8509E"/>
    <w:rsid w:val="00C85262"/>
    <w:rsid w:val="00C852C4"/>
    <w:rsid w:val="00C854C2"/>
    <w:rsid w:val="00C855B9"/>
    <w:rsid w:val="00C857AE"/>
    <w:rsid w:val="00C85D80"/>
    <w:rsid w:val="00C85F70"/>
    <w:rsid w:val="00C8631A"/>
    <w:rsid w:val="00C86453"/>
    <w:rsid w:val="00C86644"/>
    <w:rsid w:val="00C867B7"/>
    <w:rsid w:val="00C86A9D"/>
    <w:rsid w:val="00C86E84"/>
    <w:rsid w:val="00C87052"/>
    <w:rsid w:val="00C8754D"/>
    <w:rsid w:val="00C878EA"/>
    <w:rsid w:val="00C9007A"/>
    <w:rsid w:val="00C91AA7"/>
    <w:rsid w:val="00C92103"/>
    <w:rsid w:val="00C925DC"/>
    <w:rsid w:val="00C925FB"/>
    <w:rsid w:val="00C9273C"/>
    <w:rsid w:val="00C928F5"/>
    <w:rsid w:val="00C92CF1"/>
    <w:rsid w:val="00C935C4"/>
    <w:rsid w:val="00C937AE"/>
    <w:rsid w:val="00C94540"/>
    <w:rsid w:val="00C95168"/>
    <w:rsid w:val="00C95257"/>
    <w:rsid w:val="00C952B7"/>
    <w:rsid w:val="00C95B61"/>
    <w:rsid w:val="00C95C70"/>
    <w:rsid w:val="00C95CD3"/>
    <w:rsid w:val="00C95F6B"/>
    <w:rsid w:val="00C96163"/>
    <w:rsid w:val="00C96169"/>
    <w:rsid w:val="00C96CA3"/>
    <w:rsid w:val="00C9753C"/>
    <w:rsid w:val="00C97970"/>
    <w:rsid w:val="00C97D6A"/>
    <w:rsid w:val="00CA0194"/>
    <w:rsid w:val="00CA0F91"/>
    <w:rsid w:val="00CA1B16"/>
    <w:rsid w:val="00CA1F61"/>
    <w:rsid w:val="00CA2D33"/>
    <w:rsid w:val="00CA2EB4"/>
    <w:rsid w:val="00CA2EE3"/>
    <w:rsid w:val="00CA320C"/>
    <w:rsid w:val="00CA3256"/>
    <w:rsid w:val="00CA360B"/>
    <w:rsid w:val="00CA3DE1"/>
    <w:rsid w:val="00CA4066"/>
    <w:rsid w:val="00CA4918"/>
    <w:rsid w:val="00CA5059"/>
    <w:rsid w:val="00CA56A9"/>
    <w:rsid w:val="00CA5AFA"/>
    <w:rsid w:val="00CA5B0E"/>
    <w:rsid w:val="00CA6071"/>
    <w:rsid w:val="00CA6150"/>
    <w:rsid w:val="00CA6520"/>
    <w:rsid w:val="00CA65EE"/>
    <w:rsid w:val="00CA6610"/>
    <w:rsid w:val="00CA6889"/>
    <w:rsid w:val="00CA6A88"/>
    <w:rsid w:val="00CA71EA"/>
    <w:rsid w:val="00CA7ADF"/>
    <w:rsid w:val="00CA7EE0"/>
    <w:rsid w:val="00CA7F09"/>
    <w:rsid w:val="00CB01BD"/>
    <w:rsid w:val="00CB04FB"/>
    <w:rsid w:val="00CB08B2"/>
    <w:rsid w:val="00CB0AC9"/>
    <w:rsid w:val="00CB0BCD"/>
    <w:rsid w:val="00CB0E8D"/>
    <w:rsid w:val="00CB14FF"/>
    <w:rsid w:val="00CB1BC5"/>
    <w:rsid w:val="00CB1E3C"/>
    <w:rsid w:val="00CB222A"/>
    <w:rsid w:val="00CB2A4B"/>
    <w:rsid w:val="00CB2B0F"/>
    <w:rsid w:val="00CB32E3"/>
    <w:rsid w:val="00CB3E35"/>
    <w:rsid w:val="00CB4285"/>
    <w:rsid w:val="00CB4648"/>
    <w:rsid w:val="00CB471B"/>
    <w:rsid w:val="00CB4F5A"/>
    <w:rsid w:val="00CB5116"/>
    <w:rsid w:val="00CB513D"/>
    <w:rsid w:val="00CB572A"/>
    <w:rsid w:val="00CB5B87"/>
    <w:rsid w:val="00CB6016"/>
    <w:rsid w:val="00CB6523"/>
    <w:rsid w:val="00CB66E9"/>
    <w:rsid w:val="00CB697C"/>
    <w:rsid w:val="00CB7051"/>
    <w:rsid w:val="00CB7754"/>
    <w:rsid w:val="00CB7936"/>
    <w:rsid w:val="00CC005A"/>
    <w:rsid w:val="00CC06AC"/>
    <w:rsid w:val="00CC090E"/>
    <w:rsid w:val="00CC0A36"/>
    <w:rsid w:val="00CC0A8D"/>
    <w:rsid w:val="00CC0E70"/>
    <w:rsid w:val="00CC1966"/>
    <w:rsid w:val="00CC1F9F"/>
    <w:rsid w:val="00CC2049"/>
    <w:rsid w:val="00CC2430"/>
    <w:rsid w:val="00CC24D8"/>
    <w:rsid w:val="00CC2549"/>
    <w:rsid w:val="00CC28F1"/>
    <w:rsid w:val="00CC2FCE"/>
    <w:rsid w:val="00CC34B1"/>
    <w:rsid w:val="00CC3AEA"/>
    <w:rsid w:val="00CC3D0E"/>
    <w:rsid w:val="00CC4378"/>
    <w:rsid w:val="00CC53A3"/>
    <w:rsid w:val="00CC5783"/>
    <w:rsid w:val="00CC582B"/>
    <w:rsid w:val="00CC592E"/>
    <w:rsid w:val="00CC5E87"/>
    <w:rsid w:val="00CC5E9D"/>
    <w:rsid w:val="00CC6029"/>
    <w:rsid w:val="00CC6550"/>
    <w:rsid w:val="00CC65E1"/>
    <w:rsid w:val="00CC6B12"/>
    <w:rsid w:val="00CC72D0"/>
    <w:rsid w:val="00CC7988"/>
    <w:rsid w:val="00CC7D70"/>
    <w:rsid w:val="00CD00AC"/>
    <w:rsid w:val="00CD08FF"/>
    <w:rsid w:val="00CD1914"/>
    <w:rsid w:val="00CD3141"/>
    <w:rsid w:val="00CD4734"/>
    <w:rsid w:val="00CD54A8"/>
    <w:rsid w:val="00CD56B9"/>
    <w:rsid w:val="00CD57F3"/>
    <w:rsid w:val="00CD63C7"/>
    <w:rsid w:val="00CE09D7"/>
    <w:rsid w:val="00CE0AF3"/>
    <w:rsid w:val="00CE0C6B"/>
    <w:rsid w:val="00CE0E92"/>
    <w:rsid w:val="00CE0EB6"/>
    <w:rsid w:val="00CE1577"/>
    <w:rsid w:val="00CE183E"/>
    <w:rsid w:val="00CE226E"/>
    <w:rsid w:val="00CE2835"/>
    <w:rsid w:val="00CE2E0C"/>
    <w:rsid w:val="00CE2FB8"/>
    <w:rsid w:val="00CE32EF"/>
    <w:rsid w:val="00CE34B0"/>
    <w:rsid w:val="00CE3632"/>
    <w:rsid w:val="00CE4DB3"/>
    <w:rsid w:val="00CE4DEA"/>
    <w:rsid w:val="00CE4DF1"/>
    <w:rsid w:val="00CE592E"/>
    <w:rsid w:val="00CE5A8D"/>
    <w:rsid w:val="00CE5D75"/>
    <w:rsid w:val="00CE5F43"/>
    <w:rsid w:val="00CE6022"/>
    <w:rsid w:val="00CE64CC"/>
    <w:rsid w:val="00CE6A5F"/>
    <w:rsid w:val="00CE6C14"/>
    <w:rsid w:val="00CE7737"/>
    <w:rsid w:val="00CE7FAE"/>
    <w:rsid w:val="00CF0014"/>
    <w:rsid w:val="00CF007B"/>
    <w:rsid w:val="00CF0A7B"/>
    <w:rsid w:val="00CF0BB1"/>
    <w:rsid w:val="00CF0C95"/>
    <w:rsid w:val="00CF119E"/>
    <w:rsid w:val="00CF1452"/>
    <w:rsid w:val="00CF14E3"/>
    <w:rsid w:val="00CF14E7"/>
    <w:rsid w:val="00CF15A3"/>
    <w:rsid w:val="00CF166C"/>
    <w:rsid w:val="00CF2F6C"/>
    <w:rsid w:val="00CF3813"/>
    <w:rsid w:val="00CF381C"/>
    <w:rsid w:val="00CF3EF8"/>
    <w:rsid w:val="00CF47DA"/>
    <w:rsid w:val="00CF4D3E"/>
    <w:rsid w:val="00CF4EE0"/>
    <w:rsid w:val="00CF5710"/>
    <w:rsid w:val="00CF57E6"/>
    <w:rsid w:val="00CF5CEC"/>
    <w:rsid w:val="00CF7046"/>
    <w:rsid w:val="00CF7214"/>
    <w:rsid w:val="00CF7B67"/>
    <w:rsid w:val="00CF7FE0"/>
    <w:rsid w:val="00D00458"/>
    <w:rsid w:val="00D00693"/>
    <w:rsid w:val="00D009B2"/>
    <w:rsid w:val="00D00C8B"/>
    <w:rsid w:val="00D00D0C"/>
    <w:rsid w:val="00D01241"/>
    <w:rsid w:val="00D014A8"/>
    <w:rsid w:val="00D0166C"/>
    <w:rsid w:val="00D01A59"/>
    <w:rsid w:val="00D01DF1"/>
    <w:rsid w:val="00D01F99"/>
    <w:rsid w:val="00D0286F"/>
    <w:rsid w:val="00D02A06"/>
    <w:rsid w:val="00D02F15"/>
    <w:rsid w:val="00D0386A"/>
    <w:rsid w:val="00D046A5"/>
    <w:rsid w:val="00D05084"/>
    <w:rsid w:val="00D050EE"/>
    <w:rsid w:val="00D05302"/>
    <w:rsid w:val="00D05375"/>
    <w:rsid w:val="00D05753"/>
    <w:rsid w:val="00D057EC"/>
    <w:rsid w:val="00D05803"/>
    <w:rsid w:val="00D05A3C"/>
    <w:rsid w:val="00D05C2F"/>
    <w:rsid w:val="00D05DB9"/>
    <w:rsid w:val="00D05F2B"/>
    <w:rsid w:val="00D0664C"/>
    <w:rsid w:val="00D07437"/>
    <w:rsid w:val="00D0749C"/>
    <w:rsid w:val="00D07AA5"/>
    <w:rsid w:val="00D07C6E"/>
    <w:rsid w:val="00D07E23"/>
    <w:rsid w:val="00D10F35"/>
    <w:rsid w:val="00D1117E"/>
    <w:rsid w:val="00D1127B"/>
    <w:rsid w:val="00D11E82"/>
    <w:rsid w:val="00D11ED3"/>
    <w:rsid w:val="00D12072"/>
    <w:rsid w:val="00D12946"/>
    <w:rsid w:val="00D12E7B"/>
    <w:rsid w:val="00D12F18"/>
    <w:rsid w:val="00D1342E"/>
    <w:rsid w:val="00D13C95"/>
    <w:rsid w:val="00D141ED"/>
    <w:rsid w:val="00D14306"/>
    <w:rsid w:val="00D146CE"/>
    <w:rsid w:val="00D1473F"/>
    <w:rsid w:val="00D14A9A"/>
    <w:rsid w:val="00D14B34"/>
    <w:rsid w:val="00D1515A"/>
    <w:rsid w:val="00D15545"/>
    <w:rsid w:val="00D15785"/>
    <w:rsid w:val="00D159B7"/>
    <w:rsid w:val="00D15CB5"/>
    <w:rsid w:val="00D15E42"/>
    <w:rsid w:val="00D15E7D"/>
    <w:rsid w:val="00D15F15"/>
    <w:rsid w:val="00D1606F"/>
    <w:rsid w:val="00D16884"/>
    <w:rsid w:val="00D168E0"/>
    <w:rsid w:val="00D16CCB"/>
    <w:rsid w:val="00D16E5F"/>
    <w:rsid w:val="00D170EB"/>
    <w:rsid w:val="00D172D9"/>
    <w:rsid w:val="00D17A3E"/>
    <w:rsid w:val="00D17EC9"/>
    <w:rsid w:val="00D200DB"/>
    <w:rsid w:val="00D20699"/>
    <w:rsid w:val="00D20700"/>
    <w:rsid w:val="00D209DA"/>
    <w:rsid w:val="00D20E6C"/>
    <w:rsid w:val="00D21545"/>
    <w:rsid w:val="00D21C2B"/>
    <w:rsid w:val="00D21E9E"/>
    <w:rsid w:val="00D22188"/>
    <w:rsid w:val="00D22213"/>
    <w:rsid w:val="00D22E48"/>
    <w:rsid w:val="00D23634"/>
    <w:rsid w:val="00D23937"/>
    <w:rsid w:val="00D2406D"/>
    <w:rsid w:val="00D2409E"/>
    <w:rsid w:val="00D241A5"/>
    <w:rsid w:val="00D243DD"/>
    <w:rsid w:val="00D249E1"/>
    <w:rsid w:val="00D250FA"/>
    <w:rsid w:val="00D25696"/>
    <w:rsid w:val="00D264CA"/>
    <w:rsid w:val="00D26611"/>
    <w:rsid w:val="00D26649"/>
    <w:rsid w:val="00D2681D"/>
    <w:rsid w:val="00D268ED"/>
    <w:rsid w:val="00D26AAD"/>
    <w:rsid w:val="00D2738E"/>
    <w:rsid w:val="00D27BCC"/>
    <w:rsid w:val="00D27F1A"/>
    <w:rsid w:val="00D302EE"/>
    <w:rsid w:val="00D3036D"/>
    <w:rsid w:val="00D311A9"/>
    <w:rsid w:val="00D3175E"/>
    <w:rsid w:val="00D31A67"/>
    <w:rsid w:val="00D31B74"/>
    <w:rsid w:val="00D31E40"/>
    <w:rsid w:val="00D32482"/>
    <w:rsid w:val="00D32947"/>
    <w:rsid w:val="00D331F5"/>
    <w:rsid w:val="00D3357A"/>
    <w:rsid w:val="00D33594"/>
    <w:rsid w:val="00D3386E"/>
    <w:rsid w:val="00D33A26"/>
    <w:rsid w:val="00D34542"/>
    <w:rsid w:val="00D34A5E"/>
    <w:rsid w:val="00D34E6D"/>
    <w:rsid w:val="00D35413"/>
    <w:rsid w:val="00D35455"/>
    <w:rsid w:val="00D35925"/>
    <w:rsid w:val="00D35D13"/>
    <w:rsid w:val="00D36284"/>
    <w:rsid w:val="00D36CB0"/>
    <w:rsid w:val="00D36EF9"/>
    <w:rsid w:val="00D37A70"/>
    <w:rsid w:val="00D40E6C"/>
    <w:rsid w:val="00D41827"/>
    <w:rsid w:val="00D419C9"/>
    <w:rsid w:val="00D42D24"/>
    <w:rsid w:val="00D42D5C"/>
    <w:rsid w:val="00D4339E"/>
    <w:rsid w:val="00D43B9E"/>
    <w:rsid w:val="00D442F0"/>
    <w:rsid w:val="00D44502"/>
    <w:rsid w:val="00D4496D"/>
    <w:rsid w:val="00D45401"/>
    <w:rsid w:val="00D4619F"/>
    <w:rsid w:val="00D461DE"/>
    <w:rsid w:val="00D468A3"/>
    <w:rsid w:val="00D46913"/>
    <w:rsid w:val="00D46D14"/>
    <w:rsid w:val="00D47593"/>
    <w:rsid w:val="00D47C1A"/>
    <w:rsid w:val="00D505EC"/>
    <w:rsid w:val="00D50BF2"/>
    <w:rsid w:val="00D5106F"/>
    <w:rsid w:val="00D516BB"/>
    <w:rsid w:val="00D52890"/>
    <w:rsid w:val="00D52A22"/>
    <w:rsid w:val="00D52E27"/>
    <w:rsid w:val="00D53548"/>
    <w:rsid w:val="00D542D5"/>
    <w:rsid w:val="00D5583C"/>
    <w:rsid w:val="00D55E6C"/>
    <w:rsid w:val="00D56019"/>
    <w:rsid w:val="00D56EBB"/>
    <w:rsid w:val="00D570C2"/>
    <w:rsid w:val="00D5728F"/>
    <w:rsid w:val="00D5734D"/>
    <w:rsid w:val="00D578E9"/>
    <w:rsid w:val="00D57AEB"/>
    <w:rsid w:val="00D6026E"/>
    <w:rsid w:val="00D61FEA"/>
    <w:rsid w:val="00D620E6"/>
    <w:rsid w:val="00D62133"/>
    <w:rsid w:val="00D621CA"/>
    <w:rsid w:val="00D62598"/>
    <w:rsid w:val="00D6324F"/>
    <w:rsid w:val="00D632D6"/>
    <w:rsid w:val="00D63D44"/>
    <w:rsid w:val="00D6402F"/>
    <w:rsid w:val="00D641A3"/>
    <w:rsid w:val="00D645AF"/>
    <w:rsid w:val="00D64CA9"/>
    <w:rsid w:val="00D64D25"/>
    <w:rsid w:val="00D6545B"/>
    <w:rsid w:val="00D658A7"/>
    <w:rsid w:val="00D65AF5"/>
    <w:rsid w:val="00D65F8E"/>
    <w:rsid w:val="00D6671E"/>
    <w:rsid w:val="00D66858"/>
    <w:rsid w:val="00D669D3"/>
    <w:rsid w:val="00D669FE"/>
    <w:rsid w:val="00D66D38"/>
    <w:rsid w:val="00D66FE3"/>
    <w:rsid w:val="00D67004"/>
    <w:rsid w:val="00D67464"/>
    <w:rsid w:val="00D67A92"/>
    <w:rsid w:val="00D703E6"/>
    <w:rsid w:val="00D713EC"/>
    <w:rsid w:val="00D714D3"/>
    <w:rsid w:val="00D7210D"/>
    <w:rsid w:val="00D72A74"/>
    <w:rsid w:val="00D72F1F"/>
    <w:rsid w:val="00D73101"/>
    <w:rsid w:val="00D73CA5"/>
    <w:rsid w:val="00D74F41"/>
    <w:rsid w:val="00D75BEF"/>
    <w:rsid w:val="00D7683A"/>
    <w:rsid w:val="00D76AA0"/>
    <w:rsid w:val="00D76ABE"/>
    <w:rsid w:val="00D76B9A"/>
    <w:rsid w:val="00D76C64"/>
    <w:rsid w:val="00D76EA1"/>
    <w:rsid w:val="00D7723A"/>
    <w:rsid w:val="00D77EA1"/>
    <w:rsid w:val="00D80A9C"/>
    <w:rsid w:val="00D812D9"/>
    <w:rsid w:val="00D815DC"/>
    <w:rsid w:val="00D82789"/>
    <w:rsid w:val="00D82C19"/>
    <w:rsid w:val="00D82D04"/>
    <w:rsid w:val="00D83712"/>
    <w:rsid w:val="00D83BB4"/>
    <w:rsid w:val="00D84F70"/>
    <w:rsid w:val="00D85262"/>
    <w:rsid w:val="00D85400"/>
    <w:rsid w:val="00D85494"/>
    <w:rsid w:val="00D85A31"/>
    <w:rsid w:val="00D86792"/>
    <w:rsid w:val="00D869D9"/>
    <w:rsid w:val="00D86ECC"/>
    <w:rsid w:val="00D870EF"/>
    <w:rsid w:val="00D87439"/>
    <w:rsid w:val="00D877AA"/>
    <w:rsid w:val="00D87DDF"/>
    <w:rsid w:val="00D905F1"/>
    <w:rsid w:val="00D90DFD"/>
    <w:rsid w:val="00D91689"/>
    <w:rsid w:val="00D91A8E"/>
    <w:rsid w:val="00D91B0C"/>
    <w:rsid w:val="00D9277C"/>
    <w:rsid w:val="00D92CDE"/>
    <w:rsid w:val="00D92E78"/>
    <w:rsid w:val="00D92F86"/>
    <w:rsid w:val="00D930A2"/>
    <w:rsid w:val="00D93217"/>
    <w:rsid w:val="00D93446"/>
    <w:rsid w:val="00D93757"/>
    <w:rsid w:val="00D93946"/>
    <w:rsid w:val="00D93C0D"/>
    <w:rsid w:val="00D93D3F"/>
    <w:rsid w:val="00D93DCE"/>
    <w:rsid w:val="00D94214"/>
    <w:rsid w:val="00D943E8"/>
    <w:rsid w:val="00D94C28"/>
    <w:rsid w:val="00D94ED0"/>
    <w:rsid w:val="00D95410"/>
    <w:rsid w:val="00D95D8B"/>
    <w:rsid w:val="00D96539"/>
    <w:rsid w:val="00D96C8B"/>
    <w:rsid w:val="00D96DA8"/>
    <w:rsid w:val="00D96E24"/>
    <w:rsid w:val="00D97820"/>
    <w:rsid w:val="00D9797C"/>
    <w:rsid w:val="00D97B96"/>
    <w:rsid w:val="00DA17AE"/>
    <w:rsid w:val="00DA1C3A"/>
    <w:rsid w:val="00DA1FEB"/>
    <w:rsid w:val="00DA2941"/>
    <w:rsid w:val="00DA2F18"/>
    <w:rsid w:val="00DA3010"/>
    <w:rsid w:val="00DA32EB"/>
    <w:rsid w:val="00DA387E"/>
    <w:rsid w:val="00DA3F9B"/>
    <w:rsid w:val="00DA403A"/>
    <w:rsid w:val="00DA477A"/>
    <w:rsid w:val="00DA47A9"/>
    <w:rsid w:val="00DA484D"/>
    <w:rsid w:val="00DA4A96"/>
    <w:rsid w:val="00DA4DBE"/>
    <w:rsid w:val="00DA528C"/>
    <w:rsid w:val="00DA56A9"/>
    <w:rsid w:val="00DA580E"/>
    <w:rsid w:val="00DA583C"/>
    <w:rsid w:val="00DA5BC7"/>
    <w:rsid w:val="00DA6100"/>
    <w:rsid w:val="00DA6210"/>
    <w:rsid w:val="00DA6E3E"/>
    <w:rsid w:val="00DA7378"/>
    <w:rsid w:val="00DA75B4"/>
    <w:rsid w:val="00DA7B65"/>
    <w:rsid w:val="00DA7E67"/>
    <w:rsid w:val="00DA7EC3"/>
    <w:rsid w:val="00DB0DFC"/>
    <w:rsid w:val="00DB12AC"/>
    <w:rsid w:val="00DB1599"/>
    <w:rsid w:val="00DB1EFE"/>
    <w:rsid w:val="00DB2201"/>
    <w:rsid w:val="00DB23D9"/>
    <w:rsid w:val="00DB25AA"/>
    <w:rsid w:val="00DB36D7"/>
    <w:rsid w:val="00DB4974"/>
    <w:rsid w:val="00DB5EE3"/>
    <w:rsid w:val="00DB60C3"/>
    <w:rsid w:val="00DB7D75"/>
    <w:rsid w:val="00DC01EC"/>
    <w:rsid w:val="00DC04E3"/>
    <w:rsid w:val="00DC086C"/>
    <w:rsid w:val="00DC0C47"/>
    <w:rsid w:val="00DC16FA"/>
    <w:rsid w:val="00DC1F88"/>
    <w:rsid w:val="00DC203F"/>
    <w:rsid w:val="00DC2460"/>
    <w:rsid w:val="00DC2789"/>
    <w:rsid w:val="00DC2B9F"/>
    <w:rsid w:val="00DC2FDB"/>
    <w:rsid w:val="00DC33A2"/>
    <w:rsid w:val="00DC3621"/>
    <w:rsid w:val="00DC38EB"/>
    <w:rsid w:val="00DC437D"/>
    <w:rsid w:val="00DC43D1"/>
    <w:rsid w:val="00DC4FFF"/>
    <w:rsid w:val="00DC54D6"/>
    <w:rsid w:val="00DC5A56"/>
    <w:rsid w:val="00DC5DB0"/>
    <w:rsid w:val="00DC7B31"/>
    <w:rsid w:val="00DD01BB"/>
    <w:rsid w:val="00DD066D"/>
    <w:rsid w:val="00DD110A"/>
    <w:rsid w:val="00DD13C4"/>
    <w:rsid w:val="00DD1B5E"/>
    <w:rsid w:val="00DD1C0E"/>
    <w:rsid w:val="00DD28C5"/>
    <w:rsid w:val="00DD2DD6"/>
    <w:rsid w:val="00DD31EB"/>
    <w:rsid w:val="00DD3F7F"/>
    <w:rsid w:val="00DD4552"/>
    <w:rsid w:val="00DD45C5"/>
    <w:rsid w:val="00DD50B6"/>
    <w:rsid w:val="00DD50D5"/>
    <w:rsid w:val="00DD51FE"/>
    <w:rsid w:val="00DD566C"/>
    <w:rsid w:val="00DD5851"/>
    <w:rsid w:val="00DD5974"/>
    <w:rsid w:val="00DD59A6"/>
    <w:rsid w:val="00DD5A57"/>
    <w:rsid w:val="00DD5C9C"/>
    <w:rsid w:val="00DD6D91"/>
    <w:rsid w:val="00DD769D"/>
    <w:rsid w:val="00DE039A"/>
    <w:rsid w:val="00DE0BA1"/>
    <w:rsid w:val="00DE0DD3"/>
    <w:rsid w:val="00DE1458"/>
    <w:rsid w:val="00DE1673"/>
    <w:rsid w:val="00DE17C7"/>
    <w:rsid w:val="00DE19FF"/>
    <w:rsid w:val="00DE1F21"/>
    <w:rsid w:val="00DE23E5"/>
    <w:rsid w:val="00DE2490"/>
    <w:rsid w:val="00DE2763"/>
    <w:rsid w:val="00DE294E"/>
    <w:rsid w:val="00DE2AC8"/>
    <w:rsid w:val="00DE2C8B"/>
    <w:rsid w:val="00DE3E48"/>
    <w:rsid w:val="00DE4850"/>
    <w:rsid w:val="00DE503E"/>
    <w:rsid w:val="00DE5254"/>
    <w:rsid w:val="00DE5561"/>
    <w:rsid w:val="00DE566C"/>
    <w:rsid w:val="00DE5A22"/>
    <w:rsid w:val="00DE5BE1"/>
    <w:rsid w:val="00DE6313"/>
    <w:rsid w:val="00DE66A1"/>
    <w:rsid w:val="00DE7118"/>
    <w:rsid w:val="00DE7A96"/>
    <w:rsid w:val="00DE7A98"/>
    <w:rsid w:val="00DE7B90"/>
    <w:rsid w:val="00DF001F"/>
    <w:rsid w:val="00DF0523"/>
    <w:rsid w:val="00DF0A5B"/>
    <w:rsid w:val="00DF0E2F"/>
    <w:rsid w:val="00DF140C"/>
    <w:rsid w:val="00DF1B22"/>
    <w:rsid w:val="00DF3031"/>
    <w:rsid w:val="00DF3387"/>
    <w:rsid w:val="00DF339E"/>
    <w:rsid w:val="00DF3C1D"/>
    <w:rsid w:val="00DF3CD9"/>
    <w:rsid w:val="00DF3D65"/>
    <w:rsid w:val="00DF415B"/>
    <w:rsid w:val="00DF41E2"/>
    <w:rsid w:val="00DF4DA8"/>
    <w:rsid w:val="00DF669D"/>
    <w:rsid w:val="00DF66F7"/>
    <w:rsid w:val="00DF6799"/>
    <w:rsid w:val="00DF68BA"/>
    <w:rsid w:val="00DF6AA5"/>
    <w:rsid w:val="00DF6D33"/>
    <w:rsid w:val="00DF731E"/>
    <w:rsid w:val="00DF7323"/>
    <w:rsid w:val="00DF74CE"/>
    <w:rsid w:val="00DF7613"/>
    <w:rsid w:val="00DF7D77"/>
    <w:rsid w:val="00DF7E19"/>
    <w:rsid w:val="00E0074E"/>
    <w:rsid w:val="00E007BA"/>
    <w:rsid w:val="00E00D30"/>
    <w:rsid w:val="00E01EDA"/>
    <w:rsid w:val="00E0203F"/>
    <w:rsid w:val="00E02408"/>
    <w:rsid w:val="00E0290C"/>
    <w:rsid w:val="00E02C1D"/>
    <w:rsid w:val="00E02CEF"/>
    <w:rsid w:val="00E02D8F"/>
    <w:rsid w:val="00E02F78"/>
    <w:rsid w:val="00E03992"/>
    <w:rsid w:val="00E03B00"/>
    <w:rsid w:val="00E03C56"/>
    <w:rsid w:val="00E040E7"/>
    <w:rsid w:val="00E04B19"/>
    <w:rsid w:val="00E04CC0"/>
    <w:rsid w:val="00E04FA7"/>
    <w:rsid w:val="00E0511C"/>
    <w:rsid w:val="00E05271"/>
    <w:rsid w:val="00E056E6"/>
    <w:rsid w:val="00E05EEE"/>
    <w:rsid w:val="00E05F5B"/>
    <w:rsid w:val="00E0647B"/>
    <w:rsid w:val="00E0738E"/>
    <w:rsid w:val="00E07995"/>
    <w:rsid w:val="00E07B7B"/>
    <w:rsid w:val="00E109D5"/>
    <w:rsid w:val="00E11304"/>
    <w:rsid w:val="00E113F5"/>
    <w:rsid w:val="00E11575"/>
    <w:rsid w:val="00E11658"/>
    <w:rsid w:val="00E11E3B"/>
    <w:rsid w:val="00E1255A"/>
    <w:rsid w:val="00E12E8B"/>
    <w:rsid w:val="00E13603"/>
    <w:rsid w:val="00E13AC5"/>
    <w:rsid w:val="00E146A8"/>
    <w:rsid w:val="00E14A9C"/>
    <w:rsid w:val="00E158C6"/>
    <w:rsid w:val="00E15C81"/>
    <w:rsid w:val="00E15D41"/>
    <w:rsid w:val="00E16381"/>
    <w:rsid w:val="00E166FE"/>
    <w:rsid w:val="00E168C8"/>
    <w:rsid w:val="00E16B0A"/>
    <w:rsid w:val="00E16E36"/>
    <w:rsid w:val="00E1745C"/>
    <w:rsid w:val="00E175CD"/>
    <w:rsid w:val="00E1767F"/>
    <w:rsid w:val="00E1779E"/>
    <w:rsid w:val="00E17900"/>
    <w:rsid w:val="00E17CE3"/>
    <w:rsid w:val="00E17DC3"/>
    <w:rsid w:val="00E20036"/>
    <w:rsid w:val="00E200E1"/>
    <w:rsid w:val="00E203CE"/>
    <w:rsid w:val="00E2070D"/>
    <w:rsid w:val="00E20D19"/>
    <w:rsid w:val="00E20D79"/>
    <w:rsid w:val="00E21033"/>
    <w:rsid w:val="00E2105A"/>
    <w:rsid w:val="00E21328"/>
    <w:rsid w:val="00E21385"/>
    <w:rsid w:val="00E217AC"/>
    <w:rsid w:val="00E21B98"/>
    <w:rsid w:val="00E22120"/>
    <w:rsid w:val="00E224F8"/>
    <w:rsid w:val="00E226EA"/>
    <w:rsid w:val="00E22A61"/>
    <w:rsid w:val="00E22B65"/>
    <w:rsid w:val="00E22F0F"/>
    <w:rsid w:val="00E22F8B"/>
    <w:rsid w:val="00E23040"/>
    <w:rsid w:val="00E2420A"/>
    <w:rsid w:val="00E246FA"/>
    <w:rsid w:val="00E24733"/>
    <w:rsid w:val="00E252EF"/>
    <w:rsid w:val="00E253E1"/>
    <w:rsid w:val="00E2577C"/>
    <w:rsid w:val="00E25BD7"/>
    <w:rsid w:val="00E25FDB"/>
    <w:rsid w:val="00E26679"/>
    <w:rsid w:val="00E26C21"/>
    <w:rsid w:val="00E26FED"/>
    <w:rsid w:val="00E2712C"/>
    <w:rsid w:val="00E2717B"/>
    <w:rsid w:val="00E27545"/>
    <w:rsid w:val="00E2777A"/>
    <w:rsid w:val="00E27A82"/>
    <w:rsid w:val="00E27AD5"/>
    <w:rsid w:val="00E300A2"/>
    <w:rsid w:val="00E3031A"/>
    <w:rsid w:val="00E30662"/>
    <w:rsid w:val="00E306DB"/>
    <w:rsid w:val="00E31813"/>
    <w:rsid w:val="00E31BF4"/>
    <w:rsid w:val="00E31DD1"/>
    <w:rsid w:val="00E322F0"/>
    <w:rsid w:val="00E324E2"/>
    <w:rsid w:val="00E32846"/>
    <w:rsid w:val="00E32B3E"/>
    <w:rsid w:val="00E32F56"/>
    <w:rsid w:val="00E33114"/>
    <w:rsid w:val="00E33177"/>
    <w:rsid w:val="00E33178"/>
    <w:rsid w:val="00E3327B"/>
    <w:rsid w:val="00E33309"/>
    <w:rsid w:val="00E334C1"/>
    <w:rsid w:val="00E337B0"/>
    <w:rsid w:val="00E34339"/>
    <w:rsid w:val="00E34759"/>
    <w:rsid w:val="00E34CF2"/>
    <w:rsid w:val="00E355CE"/>
    <w:rsid w:val="00E3603A"/>
    <w:rsid w:val="00E36403"/>
    <w:rsid w:val="00E365C5"/>
    <w:rsid w:val="00E36B45"/>
    <w:rsid w:val="00E36F4F"/>
    <w:rsid w:val="00E3737D"/>
    <w:rsid w:val="00E37B5F"/>
    <w:rsid w:val="00E37DE8"/>
    <w:rsid w:val="00E4009F"/>
    <w:rsid w:val="00E40263"/>
    <w:rsid w:val="00E402A8"/>
    <w:rsid w:val="00E40CA4"/>
    <w:rsid w:val="00E40EB8"/>
    <w:rsid w:val="00E41C57"/>
    <w:rsid w:val="00E420D1"/>
    <w:rsid w:val="00E42171"/>
    <w:rsid w:val="00E42249"/>
    <w:rsid w:val="00E43B44"/>
    <w:rsid w:val="00E44352"/>
    <w:rsid w:val="00E44889"/>
    <w:rsid w:val="00E448DC"/>
    <w:rsid w:val="00E453E2"/>
    <w:rsid w:val="00E4589B"/>
    <w:rsid w:val="00E45A89"/>
    <w:rsid w:val="00E46DC4"/>
    <w:rsid w:val="00E479A2"/>
    <w:rsid w:val="00E47BE8"/>
    <w:rsid w:val="00E507D9"/>
    <w:rsid w:val="00E50BA9"/>
    <w:rsid w:val="00E512D3"/>
    <w:rsid w:val="00E51442"/>
    <w:rsid w:val="00E51622"/>
    <w:rsid w:val="00E51A28"/>
    <w:rsid w:val="00E51F51"/>
    <w:rsid w:val="00E52261"/>
    <w:rsid w:val="00E525F8"/>
    <w:rsid w:val="00E52BFA"/>
    <w:rsid w:val="00E52E71"/>
    <w:rsid w:val="00E531F2"/>
    <w:rsid w:val="00E5389C"/>
    <w:rsid w:val="00E53A5C"/>
    <w:rsid w:val="00E54828"/>
    <w:rsid w:val="00E54BA7"/>
    <w:rsid w:val="00E54D12"/>
    <w:rsid w:val="00E5511E"/>
    <w:rsid w:val="00E552C9"/>
    <w:rsid w:val="00E555BD"/>
    <w:rsid w:val="00E559C0"/>
    <w:rsid w:val="00E55CBB"/>
    <w:rsid w:val="00E55DC2"/>
    <w:rsid w:val="00E56628"/>
    <w:rsid w:val="00E5692A"/>
    <w:rsid w:val="00E56F8D"/>
    <w:rsid w:val="00E57592"/>
    <w:rsid w:val="00E5782B"/>
    <w:rsid w:val="00E57A7B"/>
    <w:rsid w:val="00E57DB7"/>
    <w:rsid w:val="00E60000"/>
    <w:rsid w:val="00E6020A"/>
    <w:rsid w:val="00E602A1"/>
    <w:rsid w:val="00E603F0"/>
    <w:rsid w:val="00E60484"/>
    <w:rsid w:val="00E60551"/>
    <w:rsid w:val="00E606C5"/>
    <w:rsid w:val="00E609AE"/>
    <w:rsid w:val="00E610AB"/>
    <w:rsid w:val="00E61251"/>
    <w:rsid w:val="00E612AC"/>
    <w:rsid w:val="00E615D3"/>
    <w:rsid w:val="00E61618"/>
    <w:rsid w:val="00E61A33"/>
    <w:rsid w:val="00E61DEC"/>
    <w:rsid w:val="00E6213E"/>
    <w:rsid w:val="00E62402"/>
    <w:rsid w:val="00E62D43"/>
    <w:rsid w:val="00E62F48"/>
    <w:rsid w:val="00E62F88"/>
    <w:rsid w:val="00E6319F"/>
    <w:rsid w:val="00E63BC2"/>
    <w:rsid w:val="00E63BE8"/>
    <w:rsid w:val="00E64396"/>
    <w:rsid w:val="00E64461"/>
    <w:rsid w:val="00E64536"/>
    <w:rsid w:val="00E648BC"/>
    <w:rsid w:val="00E65328"/>
    <w:rsid w:val="00E65908"/>
    <w:rsid w:val="00E66088"/>
    <w:rsid w:val="00E660CE"/>
    <w:rsid w:val="00E66C25"/>
    <w:rsid w:val="00E66D31"/>
    <w:rsid w:val="00E670E7"/>
    <w:rsid w:val="00E67412"/>
    <w:rsid w:val="00E67802"/>
    <w:rsid w:val="00E67EE1"/>
    <w:rsid w:val="00E701DB"/>
    <w:rsid w:val="00E70706"/>
    <w:rsid w:val="00E71153"/>
    <w:rsid w:val="00E71255"/>
    <w:rsid w:val="00E71412"/>
    <w:rsid w:val="00E7161D"/>
    <w:rsid w:val="00E71858"/>
    <w:rsid w:val="00E71AC9"/>
    <w:rsid w:val="00E71D73"/>
    <w:rsid w:val="00E7260E"/>
    <w:rsid w:val="00E72737"/>
    <w:rsid w:val="00E73E8C"/>
    <w:rsid w:val="00E742AD"/>
    <w:rsid w:val="00E745FC"/>
    <w:rsid w:val="00E74DE9"/>
    <w:rsid w:val="00E75476"/>
    <w:rsid w:val="00E7584D"/>
    <w:rsid w:val="00E75B15"/>
    <w:rsid w:val="00E76339"/>
    <w:rsid w:val="00E76BF7"/>
    <w:rsid w:val="00E770E0"/>
    <w:rsid w:val="00E772C6"/>
    <w:rsid w:val="00E7749B"/>
    <w:rsid w:val="00E8067E"/>
    <w:rsid w:val="00E80F32"/>
    <w:rsid w:val="00E81373"/>
    <w:rsid w:val="00E8142E"/>
    <w:rsid w:val="00E814DF"/>
    <w:rsid w:val="00E817EB"/>
    <w:rsid w:val="00E818BF"/>
    <w:rsid w:val="00E81C2F"/>
    <w:rsid w:val="00E81FD4"/>
    <w:rsid w:val="00E823CF"/>
    <w:rsid w:val="00E82A4A"/>
    <w:rsid w:val="00E82BC0"/>
    <w:rsid w:val="00E82C89"/>
    <w:rsid w:val="00E82C91"/>
    <w:rsid w:val="00E82E30"/>
    <w:rsid w:val="00E83622"/>
    <w:rsid w:val="00E83B6C"/>
    <w:rsid w:val="00E83D72"/>
    <w:rsid w:val="00E84597"/>
    <w:rsid w:val="00E8494D"/>
    <w:rsid w:val="00E84C5A"/>
    <w:rsid w:val="00E84FF6"/>
    <w:rsid w:val="00E8500F"/>
    <w:rsid w:val="00E854FC"/>
    <w:rsid w:val="00E855BE"/>
    <w:rsid w:val="00E858FC"/>
    <w:rsid w:val="00E86288"/>
    <w:rsid w:val="00E86439"/>
    <w:rsid w:val="00E86AB4"/>
    <w:rsid w:val="00E86BB8"/>
    <w:rsid w:val="00E876BF"/>
    <w:rsid w:val="00E87905"/>
    <w:rsid w:val="00E87C7C"/>
    <w:rsid w:val="00E9017A"/>
    <w:rsid w:val="00E90571"/>
    <w:rsid w:val="00E905B4"/>
    <w:rsid w:val="00E90BE1"/>
    <w:rsid w:val="00E90DAA"/>
    <w:rsid w:val="00E91318"/>
    <w:rsid w:val="00E91D8A"/>
    <w:rsid w:val="00E91E14"/>
    <w:rsid w:val="00E91EE5"/>
    <w:rsid w:val="00E92065"/>
    <w:rsid w:val="00E9209E"/>
    <w:rsid w:val="00E9211F"/>
    <w:rsid w:val="00E92765"/>
    <w:rsid w:val="00E92ACF"/>
    <w:rsid w:val="00E92AD5"/>
    <w:rsid w:val="00E93067"/>
    <w:rsid w:val="00E9371A"/>
    <w:rsid w:val="00E937C8"/>
    <w:rsid w:val="00E93B9A"/>
    <w:rsid w:val="00E93FDE"/>
    <w:rsid w:val="00E943A1"/>
    <w:rsid w:val="00E94530"/>
    <w:rsid w:val="00E946A7"/>
    <w:rsid w:val="00E948FC"/>
    <w:rsid w:val="00E94C17"/>
    <w:rsid w:val="00E94D24"/>
    <w:rsid w:val="00E9523D"/>
    <w:rsid w:val="00E955A3"/>
    <w:rsid w:val="00E959E9"/>
    <w:rsid w:val="00E96708"/>
    <w:rsid w:val="00E96A66"/>
    <w:rsid w:val="00E96ABC"/>
    <w:rsid w:val="00E96E2A"/>
    <w:rsid w:val="00E96ECC"/>
    <w:rsid w:val="00E97321"/>
    <w:rsid w:val="00E97E77"/>
    <w:rsid w:val="00EA0705"/>
    <w:rsid w:val="00EA09E4"/>
    <w:rsid w:val="00EA0B60"/>
    <w:rsid w:val="00EA0D3E"/>
    <w:rsid w:val="00EA0DD2"/>
    <w:rsid w:val="00EA0E32"/>
    <w:rsid w:val="00EA1C15"/>
    <w:rsid w:val="00EA2305"/>
    <w:rsid w:val="00EA243C"/>
    <w:rsid w:val="00EA25CD"/>
    <w:rsid w:val="00EA3318"/>
    <w:rsid w:val="00EA3612"/>
    <w:rsid w:val="00EA41C0"/>
    <w:rsid w:val="00EA421F"/>
    <w:rsid w:val="00EA4296"/>
    <w:rsid w:val="00EA46FB"/>
    <w:rsid w:val="00EA4D7D"/>
    <w:rsid w:val="00EA4FBA"/>
    <w:rsid w:val="00EA511F"/>
    <w:rsid w:val="00EA5270"/>
    <w:rsid w:val="00EA568B"/>
    <w:rsid w:val="00EA56C8"/>
    <w:rsid w:val="00EA5884"/>
    <w:rsid w:val="00EA6E34"/>
    <w:rsid w:val="00EA73F7"/>
    <w:rsid w:val="00EA7643"/>
    <w:rsid w:val="00EA7D64"/>
    <w:rsid w:val="00EA7EF2"/>
    <w:rsid w:val="00EB0274"/>
    <w:rsid w:val="00EB0662"/>
    <w:rsid w:val="00EB08E3"/>
    <w:rsid w:val="00EB095F"/>
    <w:rsid w:val="00EB1667"/>
    <w:rsid w:val="00EB1ADB"/>
    <w:rsid w:val="00EB27C4"/>
    <w:rsid w:val="00EB2A2E"/>
    <w:rsid w:val="00EB2E0B"/>
    <w:rsid w:val="00EB3316"/>
    <w:rsid w:val="00EB35B1"/>
    <w:rsid w:val="00EB40B9"/>
    <w:rsid w:val="00EB4957"/>
    <w:rsid w:val="00EB5077"/>
    <w:rsid w:val="00EB568F"/>
    <w:rsid w:val="00EB58D7"/>
    <w:rsid w:val="00EB58EC"/>
    <w:rsid w:val="00EB5AAD"/>
    <w:rsid w:val="00EB5E89"/>
    <w:rsid w:val="00EB5F51"/>
    <w:rsid w:val="00EB5FBF"/>
    <w:rsid w:val="00EB6E78"/>
    <w:rsid w:val="00EB7BCF"/>
    <w:rsid w:val="00EB7D44"/>
    <w:rsid w:val="00EB7DBA"/>
    <w:rsid w:val="00EC0B73"/>
    <w:rsid w:val="00EC0B8F"/>
    <w:rsid w:val="00EC0BC5"/>
    <w:rsid w:val="00EC113A"/>
    <w:rsid w:val="00EC199E"/>
    <w:rsid w:val="00EC1B2C"/>
    <w:rsid w:val="00EC1EAD"/>
    <w:rsid w:val="00EC2013"/>
    <w:rsid w:val="00EC45B9"/>
    <w:rsid w:val="00EC495A"/>
    <w:rsid w:val="00EC5054"/>
    <w:rsid w:val="00EC50F7"/>
    <w:rsid w:val="00EC5646"/>
    <w:rsid w:val="00EC5892"/>
    <w:rsid w:val="00EC6295"/>
    <w:rsid w:val="00EC64AA"/>
    <w:rsid w:val="00EC6AED"/>
    <w:rsid w:val="00EC6E48"/>
    <w:rsid w:val="00EC738D"/>
    <w:rsid w:val="00EC7D2C"/>
    <w:rsid w:val="00ED09DD"/>
    <w:rsid w:val="00ED154A"/>
    <w:rsid w:val="00ED155D"/>
    <w:rsid w:val="00ED1795"/>
    <w:rsid w:val="00ED1870"/>
    <w:rsid w:val="00ED1A8F"/>
    <w:rsid w:val="00ED1D94"/>
    <w:rsid w:val="00ED222F"/>
    <w:rsid w:val="00ED241C"/>
    <w:rsid w:val="00ED29C0"/>
    <w:rsid w:val="00ED2F53"/>
    <w:rsid w:val="00ED39E4"/>
    <w:rsid w:val="00ED3AAF"/>
    <w:rsid w:val="00ED4090"/>
    <w:rsid w:val="00ED41F3"/>
    <w:rsid w:val="00ED4432"/>
    <w:rsid w:val="00ED44BD"/>
    <w:rsid w:val="00ED458D"/>
    <w:rsid w:val="00ED4873"/>
    <w:rsid w:val="00ED4F1C"/>
    <w:rsid w:val="00ED4F97"/>
    <w:rsid w:val="00ED52ED"/>
    <w:rsid w:val="00ED5A08"/>
    <w:rsid w:val="00ED5C35"/>
    <w:rsid w:val="00ED5D42"/>
    <w:rsid w:val="00ED5F9B"/>
    <w:rsid w:val="00ED5FE3"/>
    <w:rsid w:val="00ED62B0"/>
    <w:rsid w:val="00ED62C7"/>
    <w:rsid w:val="00ED689C"/>
    <w:rsid w:val="00ED6AE3"/>
    <w:rsid w:val="00ED72F8"/>
    <w:rsid w:val="00ED74E9"/>
    <w:rsid w:val="00ED76C3"/>
    <w:rsid w:val="00ED77BA"/>
    <w:rsid w:val="00EE046F"/>
    <w:rsid w:val="00EE0682"/>
    <w:rsid w:val="00EE093C"/>
    <w:rsid w:val="00EE0976"/>
    <w:rsid w:val="00EE0DAE"/>
    <w:rsid w:val="00EE0F52"/>
    <w:rsid w:val="00EE1112"/>
    <w:rsid w:val="00EE12AB"/>
    <w:rsid w:val="00EE16B0"/>
    <w:rsid w:val="00EE1835"/>
    <w:rsid w:val="00EE1DFC"/>
    <w:rsid w:val="00EE2B89"/>
    <w:rsid w:val="00EE30FC"/>
    <w:rsid w:val="00EE3967"/>
    <w:rsid w:val="00EE3FB3"/>
    <w:rsid w:val="00EE425C"/>
    <w:rsid w:val="00EE50BA"/>
    <w:rsid w:val="00EE5488"/>
    <w:rsid w:val="00EE56EB"/>
    <w:rsid w:val="00EE5DEE"/>
    <w:rsid w:val="00EE68E5"/>
    <w:rsid w:val="00EE6B67"/>
    <w:rsid w:val="00EE76CB"/>
    <w:rsid w:val="00EE7763"/>
    <w:rsid w:val="00EE7DCE"/>
    <w:rsid w:val="00EF034A"/>
    <w:rsid w:val="00EF0796"/>
    <w:rsid w:val="00EF0A4B"/>
    <w:rsid w:val="00EF1322"/>
    <w:rsid w:val="00EF166C"/>
    <w:rsid w:val="00EF191E"/>
    <w:rsid w:val="00EF19AF"/>
    <w:rsid w:val="00EF1BE3"/>
    <w:rsid w:val="00EF1E8B"/>
    <w:rsid w:val="00EF1F4E"/>
    <w:rsid w:val="00EF2320"/>
    <w:rsid w:val="00EF233D"/>
    <w:rsid w:val="00EF24E1"/>
    <w:rsid w:val="00EF290C"/>
    <w:rsid w:val="00EF2935"/>
    <w:rsid w:val="00EF33AB"/>
    <w:rsid w:val="00EF4DC6"/>
    <w:rsid w:val="00EF4FEA"/>
    <w:rsid w:val="00EF528D"/>
    <w:rsid w:val="00EF53B5"/>
    <w:rsid w:val="00EF542E"/>
    <w:rsid w:val="00EF5827"/>
    <w:rsid w:val="00EF5974"/>
    <w:rsid w:val="00EF60A6"/>
    <w:rsid w:val="00EF6BFC"/>
    <w:rsid w:val="00EF730A"/>
    <w:rsid w:val="00EF7487"/>
    <w:rsid w:val="00EF75F7"/>
    <w:rsid w:val="00EF7A9F"/>
    <w:rsid w:val="00F003AE"/>
    <w:rsid w:val="00F003AF"/>
    <w:rsid w:val="00F00A01"/>
    <w:rsid w:val="00F00BAE"/>
    <w:rsid w:val="00F00CC6"/>
    <w:rsid w:val="00F01040"/>
    <w:rsid w:val="00F01632"/>
    <w:rsid w:val="00F01732"/>
    <w:rsid w:val="00F01977"/>
    <w:rsid w:val="00F01D22"/>
    <w:rsid w:val="00F0305C"/>
    <w:rsid w:val="00F03374"/>
    <w:rsid w:val="00F03649"/>
    <w:rsid w:val="00F03855"/>
    <w:rsid w:val="00F04B0E"/>
    <w:rsid w:val="00F04ED0"/>
    <w:rsid w:val="00F05073"/>
    <w:rsid w:val="00F05294"/>
    <w:rsid w:val="00F05857"/>
    <w:rsid w:val="00F058A9"/>
    <w:rsid w:val="00F05B39"/>
    <w:rsid w:val="00F0602E"/>
    <w:rsid w:val="00F0615E"/>
    <w:rsid w:val="00F06578"/>
    <w:rsid w:val="00F0741D"/>
    <w:rsid w:val="00F0779C"/>
    <w:rsid w:val="00F077A9"/>
    <w:rsid w:val="00F1020E"/>
    <w:rsid w:val="00F10375"/>
    <w:rsid w:val="00F1078A"/>
    <w:rsid w:val="00F10D27"/>
    <w:rsid w:val="00F10DEB"/>
    <w:rsid w:val="00F11462"/>
    <w:rsid w:val="00F115A5"/>
    <w:rsid w:val="00F11FF4"/>
    <w:rsid w:val="00F12230"/>
    <w:rsid w:val="00F12535"/>
    <w:rsid w:val="00F12542"/>
    <w:rsid w:val="00F1260C"/>
    <w:rsid w:val="00F12923"/>
    <w:rsid w:val="00F131FF"/>
    <w:rsid w:val="00F13707"/>
    <w:rsid w:val="00F13B9A"/>
    <w:rsid w:val="00F13CFA"/>
    <w:rsid w:val="00F1449C"/>
    <w:rsid w:val="00F14A48"/>
    <w:rsid w:val="00F15C3F"/>
    <w:rsid w:val="00F15C60"/>
    <w:rsid w:val="00F16C82"/>
    <w:rsid w:val="00F16D1A"/>
    <w:rsid w:val="00F16E88"/>
    <w:rsid w:val="00F17912"/>
    <w:rsid w:val="00F17A38"/>
    <w:rsid w:val="00F17CA4"/>
    <w:rsid w:val="00F20318"/>
    <w:rsid w:val="00F20333"/>
    <w:rsid w:val="00F2039F"/>
    <w:rsid w:val="00F204C0"/>
    <w:rsid w:val="00F20920"/>
    <w:rsid w:val="00F20A96"/>
    <w:rsid w:val="00F21078"/>
    <w:rsid w:val="00F221F9"/>
    <w:rsid w:val="00F22612"/>
    <w:rsid w:val="00F22758"/>
    <w:rsid w:val="00F22911"/>
    <w:rsid w:val="00F22935"/>
    <w:rsid w:val="00F22B37"/>
    <w:rsid w:val="00F22C18"/>
    <w:rsid w:val="00F22C86"/>
    <w:rsid w:val="00F251CB"/>
    <w:rsid w:val="00F25220"/>
    <w:rsid w:val="00F25636"/>
    <w:rsid w:val="00F25A7E"/>
    <w:rsid w:val="00F26071"/>
    <w:rsid w:val="00F26537"/>
    <w:rsid w:val="00F271BB"/>
    <w:rsid w:val="00F2747A"/>
    <w:rsid w:val="00F27668"/>
    <w:rsid w:val="00F27E04"/>
    <w:rsid w:val="00F30C30"/>
    <w:rsid w:val="00F30CC6"/>
    <w:rsid w:val="00F30DE8"/>
    <w:rsid w:val="00F31433"/>
    <w:rsid w:val="00F32297"/>
    <w:rsid w:val="00F32622"/>
    <w:rsid w:val="00F32B31"/>
    <w:rsid w:val="00F32E00"/>
    <w:rsid w:val="00F32ED4"/>
    <w:rsid w:val="00F32F9F"/>
    <w:rsid w:val="00F33152"/>
    <w:rsid w:val="00F34052"/>
    <w:rsid w:val="00F34190"/>
    <w:rsid w:val="00F342CE"/>
    <w:rsid w:val="00F34516"/>
    <w:rsid w:val="00F34640"/>
    <w:rsid w:val="00F34D6F"/>
    <w:rsid w:val="00F36461"/>
    <w:rsid w:val="00F368BB"/>
    <w:rsid w:val="00F36DC3"/>
    <w:rsid w:val="00F37A21"/>
    <w:rsid w:val="00F37C4A"/>
    <w:rsid w:val="00F4021E"/>
    <w:rsid w:val="00F40497"/>
    <w:rsid w:val="00F4067A"/>
    <w:rsid w:val="00F40CE5"/>
    <w:rsid w:val="00F414D5"/>
    <w:rsid w:val="00F41AF0"/>
    <w:rsid w:val="00F41D12"/>
    <w:rsid w:val="00F424A3"/>
    <w:rsid w:val="00F42E91"/>
    <w:rsid w:val="00F43216"/>
    <w:rsid w:val="00F43816"/>
    <w:rsid w:val="00F43ADA"/>
    <w:rsid w:val="00F4480C"/>
    <w:rsid w:val="00F45566"/>
    <w:rsid w:val="00F456A5"/>
    <w:rsid w:val="00F45A7E"/>
    <w:rsid w:val="00F47EA6"/>
    <w:rsid w:val="00F47EFD"/>
    <w:rsid w:val="00F50004"/>
    <w:rsid w:val="00F50236"/>
    <w:rsid w:val="00F511B0"/>
    <w:rsid w:val="00F51DEF"/>
    <w:rsid w:val="00F524B6"/>
    <w:rsid w:val="00F52C36"/>
    <w:rsid w:val="00F53194"/>
    <w:rsid w:val="00F5332D"/>
    <w:rsid w:val="00F53C11"/>
    <w:rsid w:val="00F540F5"/>
    <w:rsid w:val="00F54460"/>
    <w:rsid w:val="00F546B3"/>
    <w:rsid w:val="00F54E76"/>
    <w:rsid w:val="00F55C65"/>
    <w:rsid w:val="00F55D7B"/>
    <w:rsid w:val="00F55FDF"/>
    <w:rsid w:val="00F55FE6"/>
    <w:rsid w:val="00F563D0"/>
    <w:rsid w:val="00F56FE6"/>
    <w:rsid w:val="00F572AC"/>
    <w:rsid w:val="00F57FB8"/>
    <w:rsid w:val="00F603C8"/>
    <w:rsid w:val="00F60680"/>
    <w:rsid w:val="00F60D60"/>
    <w:rsid w:val="00F6107D"/>
    <w:rsid w:val="00F6141F"/>
    <w:rsid w:val="00F61B54"/>
    <w:rsid w:val="00F6383B"/>
    <w:rsid w:val="00F63D10"/>
    <w:rsid w:val="00F64A35"/>
    <w:rsid w:val="00F65278"/>
    <w:rsid w:val="00F654F9"/>
    <w:rsid w:val="00F65732"/>
    <w:rsid w:val="00F65A83"/>
    <w:rsid w:val="00F65BF9"/>
    <w:rsid w:val="00F65E04"/>
    <w:rsid w:val="00F6668F"/>
    <w:rsid w:val="00F66E7C"/>
    <w:rsid w:val="00F66F87"/>
    <w:rsid w:val="00F67C77"/>
    <w:rsid w:val="00F70888"/>
    <w:rsid w:val="00F70BED"/>
    <w:rsid w:val="00F70C2C"/>
    <w:rsid w:val="00F71421"/>
    <w:rsid w:val="00F71802"/>
    <w:rsid w:val="00F71B77"/>
    <w:rsid w:val="00F71E06"/>
    <w:rsid w:val="00F72738"/>
    <w:rsid w:val="00F72A4F"/>
    <w:rsid w:val="00F72CA6"/>
    <w:rsid w:val="00F72DF4"/>
    <w:rsid w:val="00F72EC4"/>
    <w:rsid w:val="00F73797"/>
    <w:rsid w:val="00F7380F"/>
    <w:rsid w:val="00F73ECB"/>
    <w:rsid w:val="00F74405"/>
    <w:rsid w:val="00F74A66"/>
    <w:rsid w:val="00F757CC"/>
    <w:rsid w:val="00F75A07"/>
    <w:rsid w:val="00F75C41"/>
    <w:rsid w:val="00F7625D"/>
    <w:rsid w:val="00F7640C"/>
    <w:rsid w:val="00F76442"/>
    <w:rsid w:val="00F768E1"/>
    <w:rsid w:val="00F7696C"/>
    <w:rsid w:val="00F76AEA"/>
    <w:rsid w:val="00F77688"/>
    <w:rsid w:val="00F776DB"/>
    <w:rsid w:val="00F779DF"/>
    <w:rsid w:val="00F77FC2"/>
    <w:rsid w:val="00F806FE"/>
    <w:rsid w:val="00F809EE"/>
    <w:rsid w:val="00F814AC"/>
    <w:rsid w:val="00F814FE"/>
    <w:rsid w:val="00F81780"/>
    <w:rsid w:val="00F8246B"/>
    <w:rsid w:val="00F831B6"/>
    <w:rsid w:val="00F83B73"/>
    <w:rsid w:val="00F83CF1"/>
    <w:rsid w:val="00F83FA6"/>
    <w:rsid w:val="00F8476A"/>
    <w:rsid w:val="00F84A5C"/>
    <w:rsid w:val="00F85011"/>
    <w:rsid w:val="00F8513C"/>
    <w:rsid w:val="00F8577B"/>
    <w:rsid w:val="00F85CC6"/>
    <w:rsid w:val="00F85FA9"/>
    <w:rsid w:val="00F861F1"/>
    <w:rsid w:val="00F864E2"/>
    <w:rsid w:val="00F866B4"/>
    <w:rsid w:val="00F86AF3"/>
    <w:rsid w:val="00F86D84"/>
    <w:rsid w:val="00F87221"/>
    <w:rsid w:val="00F876E2"/>
    <w:rsid w:val="00F8791F"/>
    <w:rsid w:val="00F87CA8"/>
    <w:rsid w:val="00F87D19"/>
    <w:rsid w:val="00F901FB"/>
    <w:rsid w:val="00F90226"/>
    <w:rsid w:val="00F90537"/>
    <w:rsid w:val="00F90622"/>
    <w:rsid w:val="00F907BB"/>
    <w:rsid w:val="00F9086A"/>
    <w:rsid w:val="00F90E44"/>
    <w:rsid w:val="00F91501"/>
    <w:rsid w:val="00F92261"/>
    <w:rsid w:val="00F92863"/>
    <w:rsid w:val="00F92BC9"/>
    <w:rsid w:val="00F92BCF"/>
    <w:rsid w:val="00F939FB"/>
    <w:rsid w:val="00F94774"/>
    <w:rsid w:val="00F94936"/>
    <w:rsid w:val="00F94AF2"/>
    <w:rsid w:val="00F94D8C"/>
    <w:rsid w:val="00F950B8"/>
    <w:rsid w:val="00F95228"/>
    <w:rsid w:val="00F9555F"/>
    <w:rsid w:val="00F9565E"/>
    <w:rsid w:val="00F95EA1"/>
    <w:rsid w:val="00F9628D"/>
    <w:rsid w:val="00F96D6E"/>
    <w:rsid w:val="00F97398"/>
    <w:rsid w:val="00F978C0"/>
    <w:rsid w:val="00F97A2B"/>
    <w:rsid w:val="00FA004C"/>
    <w:rsid w:val="00FA00E9"/>
    <w:rsid w:val="00FA030D"/>
    <w:rsid w:val="00FA0375"/>
    <w:rsid w:val="00FA03F8"/>
    <w:rsid w:val="00FA04FF"/>
    <w:rsid w:val="00FA0AF9"/>
    <w:rsid w:val="00FA0B82"/>
    <w:rsid w:val="00FA0C20"/>
    <w:rsid w:val="00FA0CD9"/>
    <w:rsid w:val="00FA0FB1"/>
    <w:rsid w:val="00FA177A"/>
    <w:rsid w:val="00FA1C5C"/>
    <w:rsid w:val="00FA220B"/>
    <w:rsid w:val="00FA22D3"/>
    <w:rsid w:val="00FA2417"/>
    <w:rsid w:val="00FA262D"/>
    <w:rsid w:val="00FA26E9"/>
    <w:rsid w:val="00FA29BF"/>
    <w:rsid w:val="00FA2DE0"/>
    <w:rsid w:val="00FA3045"/>
    <w:rsid w:val="00FA3156"/>
    <w:rsid w:val="00FA339B"/>
    <w:rsid w:val="00FA3645"/>
    <w:rsid w:val="00FA39AF"/>
    <w:rsid w:val="00FA39CC"/>
    <w:rsid w:val="00FA4807"/>
    <w:rsid w:val="00FA499F"/>
    <w:rsid w:val="00FA4BC8"/>
    <w:rsid w:val="00FA5020"/>
    <w:rsid w:val="00FA51BB"/>
    <w:rsid w:val="00FA5B19"/>
    <w:rsid w:val="00FA6897"/>
    <w:rsid w:val="00FA69A1"/>
    <w:rsid w:val="00FA6FF4"/>
    <w:rsid w:val="00FA74EF"/>
    <w:rsid w:val="00FA7A59"/>
    <w:rsid w:val="00FA7CDC"/>
    <w:rsid w:val="00FA7E09"/>
    <w:rsid w:val="00FB01DC"/>
    <w:rsid w:val="00FB0249"/>
    <w:rsid w:val="00FB0428"/>
    <w:rsid w:val="00FB0C5B"/>
    <w:rsid w:val="00FB1414"/>
    <w:rsid w:val="00FB17A3"/>
    <w:rsid w:val="00FB1BD2"/>
    <w:rsid w:val="00FB1CB9"/>
    <w:rsid w:val="00FB1D2F"/>
    <w:rsid w:val="00FB22B0"/>
    <w:rsid w:val="00FB23F7"/>
    <w:rsid w:val="00FB24ED"/>
    <w:rsid w:val="00FB25B0"/>
    <w:rsid w:val="00FB25B1"/>
    <w:rsid w:val="00FB2615"/>
    <w:rsid w:val="00FB27CF"/>
    <w:rsid w:val="00FB2989"/>
    <w:rsid w:val="00FB2A19"/>
    <w:rsid w:val="00FB3A54"/>
    <w:rsid w:val="00FB3F18"/>
    <w:rsid w:val="00FB454B"/>
    <w:rsid w:val="00FB4C36"/>
    <w:rsid w:val="00FB510F"/>
    <w:rsid w:val="00FB5487"/>
    <w:rsid w:val="00FB57D1"/>
    <w:rsid w:val="00FB5903"/>
    <w:rsid w:val="00FB5BEF"/>
    <w:rsid w:val="00FB5EB8"/>
    <w:rsid w:val="00FB64EC"/>
    <w:rsid w:val="00FB6518"/>
    <w:rsid w:val="00FB6D05"/>
    <w:rsid w:val="00FB6FDD"/>
    <w:rsid w:val="00FB779F"/>
    <w:rsid w:val="00FC03AE"/>
    <w:rsid w:val="00FC0535"/>
    <w:rsid w:val="00FC07E0"/>
    <w:rsid w:val="00FC0C23"/>
    <w:rsid w:val="00FC0DEA"/>
    <w:rsid w:val="00FC1216"/>
    <w:rsid w:val="00FC12CD"/>
    <w:rsid w:val="00FC134D"/>
    <w:rsid w:val="00FC19B9"/>
    <w:rsid w:val="00FC1D4B"/>
    <w:rsid w:val="00FC2534"/>
    <w:rsid w:val="00FC2561"/>
    <w:rsid w:val="00FC2775"/>
    <w:rsid w:val="00FC31EE"/>
    <w:rsid w:val="00FC33E1"/>
    <w:rsid w:val="00FC345F"/>
    <w:rsid w:val="00FC3FAF"/>
    <w:rsid w:val="00FC509B"/>
    <w:rsid w:val="00FC541B"/>
    <w:rsid w:val="00FC5947"/>
    <w:rsid w:val="00FC5FC0"/>
    <w:rsid w:val="00FC6C6B"/>
    <w:rsid w:val="00FC70D1"/>
    <w:rsid w:val="00FC721B"/>
    <w:rsid w:val="00FC7AF8"/>
    <w:rsid w:val="00FD1A62"/>
    <w:rsid w:val="00FD1DB2"/>
    <w:rsid w:val="00FD2063"/>
    <w:rsid w:val="00FD20B9"/>
    <w:rsid w:val="00FD221A"/>
    <w:rsid w:val="00FD2973"/>
    <w:rsid w:val="00FD2B3E"/>
    <w:rsid w:val="00FD2FA2"/>
    <w:rsid w:val="00FD3373"/>
    <w:rsid w:val="00FD3AFF"/>
    <w:rsid w:val="00FD42B6"/>
    <w:rsid w:val="00FD4414"/>
    <w:rsid w:val="00FD4BA9"/>
    <w:rsid w:val="00FD4F32"/>
    <w:rsid w:val="00FD516C"/>
    <w:rsid w:val="00FD567E"/>
    <w:rsid w:val="00FD58DE"/>
    <w:rsid w:val="00FD6455"/>
    <w:rsid w:val="00FD754C"/>
    <w:rsid w:val="00FD76A5"/>
    <w:rsid w:val="00FD786D"/>
    <w:rsid w:val="00FD79B5"/>
    <w:rsid w:val="00FD7E1D"/>
    <w:rsid w:val="00FE000E"/>
    <w:rsid w:val="00FE045C"/>
    <w:rsid w:val="00FE1767"/>
    <w:rsid w:val="00FE1FE4"/>
    <w:rsid w:val="00FE2A68"/>
    <w:rsid w:val="00FE312D"/>
    <w:rsid w:val="00FE3E1A"/>
    <w:rsid w:val="00FE3ECE"/>
    <w:rsid w:val="00FE40A3"/>
    <w:rsid w:val="00FE41EE"/>
    <w:rsid w:val="00FE4B93"/>
    <w:rsid w:val="00FE4DF0"/>
    <w:rsid w:val="00FE4F53"/>
    <w:rsid w:val="00FE565D"/>
    <w:rsid w:val="00FE5E58"/>
    <w:rsid w:val="00FE623E"/>
    <w:rsid w:val="00FE62E8"/>
    <w:rsid w:val="00FF00CB"/>
    <w:rsid w:val="00FF0155"/>
    <w:rsid w:val="00FF0619"/>
    <w:rsid w:val="00FF0915"/>
    <w:rsid w:val="00FF0BCA"/>
    <w:rsid w:val="00FF0F5E"/>
    <w:rsid w:val="00FF1842"/>
    <w:rsid w:val="00FF1C13"/>
    <w:rsid w:val="00FF21D7"/>
    <w:rsid w:val="00FF31FE"/>
    <w:rsid w:val="00FF32AA"/>
    <w:rsid w:val="00FF337E"/>
    <w:rsid w:val="00FF4033"/>
    <w:rsid w:val="00FF504F"/>
    <w:rsid w:val="00FF51CF"/>
    <w:rsid w:val="00FF52CB"/>
    <w:rsid w:val="00FF584B"/>
    <w:rsid w:val="00FF5991"/>
    <w:rsid w:val="00FF5A52"/>
    <w:rsid w:val="00FF5A54"/>
    <w:rsid w:val="00FF5EEF"/>
    <w:rsid w:val="00FF60A3"/>
    <w:rsid w:val="00FF6660"/>
    <w:rsid w:val="00FF6730"/>
    <w:rsid w:val="00FF7020"/>
    <w:rsid w:val="00FF72F1"/>
    <w:rsid w:val="00FF7694"/>
    <w:rsid w:val="00FF7711"/>
    <w:rsid w:val="00FF7BF0"/>
    <w:rsid w:val="00FF7C78"/>
    <w:rsid w:val="00FF7CB2"/>
    <w:rsid w:val="00FF7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5:chartTrackingRefBased/>
  <w15:docId w15:val="{E21D854A-5801-4B28-8F22-4F21EBA57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,Standardowy11"/>
    <w:qFormat/>
    <w:rsid w:val="00287606"/>
    <w:rPr>
      <w:rFonts w:ascii="Garamond" w:hAnsi="Garamond"/>
      <w:sz w:val="26"/>
      <w:szCs w:val="16"/>
    </w:rPr>
  </w:style>
  <w:style w:type="paragraph" w:styleId="Nagwek1">
    <w:name w:val="heading 1"/>
    <w:basedOn w:val="Normalny"/>
    <w:next w:val="Normalny"/>
    <w:link w:val="Nagwek1Znak"/>
    <w:qFormat/>
    <w:rsid w:val="001F1603"/>
    <w:pPr>
      <w:keepNext/>
      <w:outlineLvl w:val="0"/>
    </w:pPr>
    <w:rPr>
      <w:rFonts w:ascii="Times New Roman" w:hAnsi="Times New Roman"/>
      <w:b/>
      <w:i/>
      <w:sz w:val="40"/>
      <w:szCs w:val="20"/>
    </w:rPr>
  </w:style>
  <w:style w:type="paragraph" w:styleId="Nagwek2">
    <w:name w:val="heading 2"/>
    <w:basedOn w:val="Normalny"/>
    <w:next w:val="Normalny"/>
    <w:link w:val="Nagwek2Znak"/>
    <w:qFormat/>
    <w:rsid w:val="001F1603"/>
    <w:pPr>
      <w:keepNext/>
      <w:jc w:val="center"/>
      <w:outlineLvl w:val="1"/>
    </w:pPr>
    <w:rPr>
      <w:b/>
      <w:bCs/>
      <w:sz w:val="96"/>
    </w:rPr>
  </w:style>
  <w:style w:type="paragraph" w:styleId="Nagwek3">
    <w:name w:val="heading 3"/>
    <w:basedOn w:val="Normalny"/>
    <w:next w:val="Normalny"/>
    <w:link w:val="Nagwek3Znak"/>
    <w:qFormat/>
    <w:rsid w:val="004C4664"/>
    <w:pPr>
      <w:keepNext/>
      <w:tabs>
        <w:tab w:val="left" w:pos="2268"/>
        <w:tab w:val="right" w:pos="3119"/>
        <w:tab w:val="left" w:pos="3261"/>
        <w:tab w:val="right" w:pos="3969"/>
      </w:tabs>
      <w:outlineLvl w:val="2"/>
    </w:pPr>
    <w:rPr>
      <w:b/>
      <w:sz w:val="20"/>
    </w:rPr>
  </w:style>
  <w:style w:type="paragraph" w:styleId="Nagwek4">
    <w:name w:val="heading 4"/>
    <w:basedOn w:val="Normalny"/>
    <w:next w:val="Normalny"/>
    <w:link w:val="Nagwek4Znak"/>
    <w:qFormat/>
    <w:rsid w:val="001F1603"/>
    <w:pPr>
      <w:keepNext/>
      <w:jc w:val="center"/>
      <w:outlineLvl w:val="3"/>
    </w:pPr>
    <w:rPr>
      <w:rFonts w:ascii="Tahoma" w:hAnsi="Tahoma" w:cs="Tahoma"/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4C4664"/>
    <w:pPr>
      <w:keepNext/>
      <w:outlineLvl w:val="4"/>
    </w:pPr>
    <w:rPr>
      <w:rFonts w:ascii="Tahoma" w:hAnsi="Tahoma" w:cs="Tahoma"/>
      <w:i/>
      <w:sz w:val="22"/>
    </w:rPr>
  </w:style>
  <w:style w:type="paragraph" w:styleId="Nagwek6">
    <w:name w:val="heading 6"/>
    <w:basedOn w:val="Normalny"/>
    <w:next w:val="Normalny"/>
    <w:link w:val="Nagwek6Znak"/>
    <w:qFormat/>
    <w:rsid w:val="001F1603"/>
    <w:pPr>
      <w:keepNext/>
      <w:jc w:val="center"/>
      <w:outlineLvl w:val="5"/>
    </w:pPr>
    <w:rPr>
      <w:rFonts w:ascii="Tahoma" w:hAnsi="Tahoma" w:cs="Tahoma"/>
      <w:i/>
      <w:sz w:val="22"/>
    </w:rPr>
  </w:style>
  <w:style w:type="paragraph" w:styleId="Nagwek7">
    <w:name w:val="heading 7"/>
    <w:basedOn w:val="Normalny"/>
    <w:next w:val="Normalny"/>
    <w:link w:val="Nagwek7Znak"/>
    <w:qFormat/>
    <w:rsid w:val="004C4664"/>
    <w:pPr>
      <w:keepNext/>
      <w:jc w:val="both"/>
      <w:outlineLvl w:val="6"/>
    </w:pPr>
    <w:rPr>
      <w:rFonts w:ascii="Tahoma" w:hAnsi="Tahoma" w:cs="Tahoma"/>
      <w:i/>
      <w:iCs/>
      <w:sz w:val="24"/>
    </w:rPr>
  </w:style>
  <w:style w:type="paragraph" w:styleId="Nagwek8">
    <w:name w:val="heading 8"/>
    <w:basedOn w:val="Normalny"/>
    <w:next w:val="Normalny"/>
    <w:link w:val="Nagwek8Znak"/>
    <w:qFormat/>
    <w:rsid w:val="004C4664"/>
    <w:pPr>
      <w:keepNext/>
      <w:jc w:val="center"/>
      <w:outlineLvl w:val="7"/>
    </w:pPr>
    <w:rPr>
      <w:rFonts w:ascii="Tahoma" w:hAnsi="Tahoma" w:cs="Tahoma"/>
      <w:b/>
      <w:sz w:val="22"/>
    </w:rPr>
  </w:style>
  <w:style w:type="paragraph" w:styleId="Nagwek9">
    <w:name w:val="heading 9"/>
    <w:basedOn w:val="Normalny"/>
    <w:next w:val="Normalny"/>
    <w:link w:val="Nagwek9Znak"/>
    <w:qFormat/>
    <w:rsid w:val="004C4664"/>
    <w:pPr>
      <w:keepNext/>
      <w:jc w:val="center"/>
      <w:outlineLvl w:val="8"/>
    </w:pPr>
    <w:rPr>
      <w:rFonts w:ascii="Tahoma" w:hAnsi="Tahoma" w:cs="Tahoma"/>
      <w:b/>
      <w:bCs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CE34B0"/>
    <w:rPr>
      <w:b/>
      <w:i/>
      <w:sz w:val="40"/>
      <w:lang w:val="pl-PL" w:eastAsia="pl-PL" w:bidi="ar-SA"/>
    </w:rPr>
  </w:style>
  <w:style w:type="paragraph" w:customStyle="1" w:styleId="a">
    <w:basedOn w:val="Normalny"/>
    <w:rsid w:val="00A75B3F"/>
    <w:rPr>
      <w:rFonts w:ascii="Arial" w:hAnsi="Arial" w:cs="Arial"/>
      <w:sz w:val="24"/>
      <w:szCs w:val="24"/>
    </w:rPr>
  </w:style>
  <w:style w:type="character" w:customStyle="1" w:styleId="Nagwek2Znak">
    <w:name w:val="Nagłówek 2 Znak"/>
    <w:link w:val="Nagwek2"/>
    <w:locked/>
    <w:rsid w:val="00CE34B0"/>
    <w:rPr>
      <w:rFonts w:ascii="Garamond" w:hAnsi="Garamond"/>
      <w:b/>
      <w:bCs/>
      <w:sz w:val="96"/>
      <w:szCs w:val="16"/>
      <w:lang w:val="pl-PL" w:eastAsia="pl-PL" w:bidi="ar-SA"/>
    </w:rPr>
  </w:style>
  <w:style w:type="character" w:customStyle="1" w:styleId="Nagwek3Znak">
    <w:name w:val="Nagłówek 3 Znak"/>
    <w:link w:val="Nagwek3"/>
    <w:locked/>
    <w:rsid w:val="00CE34B0"/>
    <w:rPr>
      <w:rFonts w:ascii="Garamond" w:hAnsi="Garamond"/>
      <w:b/>
      <w:szCs w:val="16"/>
      <w:lang w:val="pl-PL" w:eastAsia="pl-PL" w:bidi="ar-SA"/>
    </w:rPr>
  </w:style>
  <w:style w:type="character" w:customStyle="1" w:styleId="Nagwek4Znak">
    <w:name w:val="Nagłówek 4 Znak"/>
    <w:link w:val="Nagwek4"/>
    <w:locked/>
    <w:rsid w:val="00CE34B0"/>
    <w:rPr>
      <w:rFonts w:ascii="Tahoma" w:hAnsi="Tahoma" w:cs="Tahoma"/>
      <w:b/>
      <w:sz w:val="24"/>
      <w:szCs w:val="16"/>
      <w:lang w:val="pl-PL" w:eastAsia="pl-PL" w:bidi="ar-SA"/>
    </w:rPr>
  </w:style>
  <w:style w:type="character" w:customStyle="1" w:styleId="Nagwek5Znak">
    <w:name w:val="Nagłówek 5 Znak"/>
    <w:link w:val="Nagwek5"/>
    <w:locked/>
    <w:rsid w:val="00CE34B0"/>
    <w:rPr>
      <w:rFonts w:ascii="Tahoma" w:hAnsi="Tahoma" w:cs="Tahoma"/>
      <w:i/>
      <w:sz w:val="22"/>
      <w:szCs w:val="16"/>
      <w:lang w:val="pl-PL" w:eastAsia="pl-PL" w:bidi="ar-SA"/>
    </w:rPr>
  </w:style>
  <w:style w:type="character" w:customStyle="1" w:styleId="Nagwek6Znak">
    <w:name w:val="Nagłówek 6 Znak"/>
    <w:link w:val="Nagwek6"/>
    <w:locked/>
    <w:rsid w:val="00CE34B0"/>
    <w:rPr>
      <w:rFonts w:ascii="Tahoma" w:hAnsi="Tahoma" w:cs="Tahoma"/>
      <w:i/>
      <w:sz w:val="22"/>
      <w:szCs w:val="16"/>
      <w:lang w:val="pl-PL" w:eastAsia="pl-PL" w:bidi="ar-SA"/>
    </w:rPr>
  </w:style>
  <w:style w:type="character" w:customStyle="1" w:styleId="Nagwek7Znak">
    <w:name w:val="Nagłówek 7 Znak"/>
    <w:link w:val="Nagwek7"/>
    <w:locked/>
    <w:rsid w:val="00CE34B0"/>
    <w:rPr>
      <w:rFonts w:ascii="Tahoma" w:hAnsi="Tahoma" w:cs="Tahoma"/>
      <w:i/>
      <w:iCs/>
      <w:sz w:val="24"/>
      <w:szCs w:val="16"/>
      <w:lang w:val="pl-PL" w:eastAsia="pl-PL" w:bidi="ar-SA"/>
    </w:rPr>
  </w:style>
  <w:style w:type="character" w:customStyle="1" w:styleId="Nagwek8Znak">
    <w:name w:val="Nagłówek 8 Znak"/>
    <w:link w:val="Nagwek8"/>
    <w:locked/>
    <w:rsid w:val="00CE34B0"/>
    <w:rPr>
      <w:rFonts w:ascii="Tahoma" w:hAnsi="Tahoma" w:cs="Tahoma"/>
      <w:b/>
      <w:sz w:val="22"/>
      <w:szCs w:val="16"/>
      <w:lang w:val="pl-PL" w:eastAsia="pl-PL" w:bidi="ar-SA"/>
    </w:rPr>
  </w:style>
  <w:style w:type="character" w:customStyle="1" w:styleId="Nagwek9Znak">
    <w:name w:val="Nagłówek 9 Znak"/>
    <w:link w:val="Nagwek9"/>
    <w:locked/>
    <w:rsid w:val="00CE34B0"/>
    <w:rPr>
      <w:rFonts w:ascii="Tahoma" w:hAnsi="Tahoma" w:cs="Tahoma"/>
      <w:b/>
      <w:bCs/>
      <w:sz w:val="16"/>
      <w:szCs w:val="16"/>
      <w:lang w:val="pl-PL" w:eastAsia="pl-PL" w:bidi="ar-SA"/>
    </w:rPr>
  </w:style>
  <w:style w:type="character" w:styleId="Hipercze">
    <w:name w:val="Hyperlink"/>
    <w:uiPriority w:val="99"/>
    <w:rsid w:val="009128A8"/>
    <w:rPr>
      <w:color w:val="0000FF"/>
      <w:u w:val="single"/>
    </w:rPr>
  </w:style>
  <w:style w:type="paragraph" w:styleId="Nagwek">
    <w:name w:val="header"/>
    <w:aliases w:val="Nagłówek strony"/>
    <w:basedOn w:val="Normalny"/>
    <w:link w:val="NagwekZnak"/>
    <w:uiPriority w:val="99"/>
    <w:rsid w:val="00237F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CE34B0"/>
    <w:rPr>
      <w:rFonts w:ascii="Garamond" w:hAnsi="Garamond"/>
      <w:sz w:val="26"/>
      <w:szCs w:val="16"/>
      <w:lang w:val="pl-PL" w:eastAsia="pl-PL" w:bidi="ar-SA"/>
    </w:rPr>
  </w:style>
  <w:style w:type="paragraph" w:styleId="Stopka">
    <w:name w:val="footer"/>
    <w:basedOn w:val="Normalny"/>
    <w:link w:val="StopkaZnak"/>
    <w:rsid w:val="00237FC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locked/>
    <w:rsid w:val="00CE34B0"/>
    <w:rPr>
      <w:rFonts w:ascii="Garamond" w:hAnsi="Garamond"/>
      <w:sz w:val="26"/>
      <w:szCs w:val="16"/>
      <w:lang w:val="pl-PL" w:eastAsia="pl-PL" w:bidi="ar-SA"/>
    </w:rPr>
  </w:style>
  <w:style w:type="paragraph" w:styleId="Tekstpodstawowy">
    <w:name w:val="Body Text"/>
    <w:basedOn w:val="Normalny"/>
    <w:link w:val="TekstpodstawowyZnak"/>
    <w:rsid w:val="001F1603"/>
    <w:rPr>
      <w:rFonts w:ascii="Tahoma" w:hAnsi="Tahoma" w:cs="Tahoma"/>
      <w:bCs/>
      <w:sz w:val="22"/>
    </w:rPr>
  </w:style>
  <w:style w:type="character" w:customStyle="1" w:styleId="TekstpodstawowyZnak">
    <w:name w:val="Tekst podstawowy Znak"/>
    <w:link w:val="Tekstpodstawowy"/>
    <w:locked/>
    <w:rsid w:val="00CE34B0"/>
    <w:rPr>
      <w:rFonts w:ascii="Tahoma" w:hAnsi="Tahoma" w:cs="Tahoma"/>
      <w:bCs/>
      <w:sz w:val="22"/>
      <w:szCs w:val="16"/>
      <w:lang w:val="pl-PL" w:eastAsia="pl-PL" w:bidi="ar-SA"/>
    </w:rPr>
  </w:style>
  <w:style w:type="paragraph" w:styleId="Tekstpodstawowy2">
    <w:name w:val="Body Text 2"/>
    <w:basedOn w:val="Normalny"/>
    <w:link w:val="Tekstpodstawowy2Znak"/>
    <w:rsid w:val="001F1603"/>
    <w:pPr>
      <w:jc w:val="both"/>
    </w:pPr>
    <w:rPr>
      <w:rFonts w:ascii="Tahoma" w:hAnsi="Tahoma" w:cs="Tahoma"/>
      <w:sz w:val="22"/>
    </w:rPr>
  </w:style>
  <w:style w:type="character" w:customStyle="1" w:styleId="Tekstpodstawowy2Znak">
    <w:name w:val="Tekst podstawowy 2 Znak"/>
    <w:link w:val="Tekstpodstawowy2"/>
    <w:locked/>
    <w:rsid w:val="00CE34B0"/>
    <w:rPr>
      <w:rFonts w:ascii="Tahoma" w:hAnsi="Tahoma" w:cs="Tahoma"/>
      <w:sz w:val="22"/>
      <w:szCs w:val="1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C928F5"/>
    <w:pPr>
      <w:tabs>
        <w:tab w:val="left" w:pos="284"/>
        <w:tab w:val="right" w:leader="underscore" w:pos="9900"/>
      </w:tabs>
      <w:spacing w:before="120"/>
    </w:pPr>
    <w:rPr>
      <w:rFonts w:ascii="Times New Roman" w:hAnsi="Times New Roman"/>
      <w:b/>
      <w:bCs/>
      <w:i/>
      <w:iCs/>
      <w:szCs w:val="28"/>
    </w:rPr>
  </w:style>
  <w:style w:type="paragraph" w:styleId="Spistreci2">
    <w:name w:val="toc 2"/>
    <w:basedOn w:val="Normalny"/>
    <w:next w:val="Normalny"/>
    <w:autoRedefine/>
    <w:rsid w:val="00C928F5"/>
    <w:pPr>
      <w:tabs>
        <w:tab w:val="left" w:pos="780"/>
        <w:tab w:val="right" w:leader="underscore" w:pos="9900"/>
      </w:tabs>
      <w:spacing w:before="120"/>
      <w:ind w:left="284" w:hanging="260"/>
    </w:pPr>
    <w:rPr>
      <w:rFonts w:ascii="Times New Roman" w:hAnsi="Times New Roman"/>
      <w:b/>
      <w:bCs/>
      <w:szCs w:val="26"/>
    </w:rPr>
  </w:style>
  <w:style w:type="paragraph" w:customStyle="1" w:styleId="Tekstpodstawowy31">
    <w:name w:val="Tekst podstawowy 31"/>
    <w:basedOn w:val="Normalny"/>
    <w:rsid w:val="001F1603"/>
    <w:pPr>
      <w:widowControl w:val="0"/>
      <w:spacing w:line="260" w:lineRule="auto"/>
      <w:jc w:val="both"/>
    </w:pPr>
    <w:rPr>
      <w:rFonts w:ascii="Times New Roman" w:hAnsi="Times New Roman"/>
      <w:sz w:val="24"/>
      <w:szCs w:val="20"/>
    </w:rPr>
  </w:style>
  <w:style w:type="paragraph" w:styleId="Tekstpodstawowywcity3">
    <w:name w:val="Body Text Indent 3"/>
    <w:basedOn w:val="Normalny"/>
    <w:link w:val="Tekstpodstawowywcity3Znak"/>
    <w:rsid w:val="001F1603"/>
    <w:pPr>
      <w:tabs>
        <w:tab w:val="left" w:pos="567"/>
      </w:tabs>
      <w:ind w:left="567" w:hanging="567"/>
      <w:jc w:val="both"/>
    </w:pPr>
    <w:rPr>
      <w:rFonts w:ascii="Tahoma" w:hAnsi="Tahoma"/>
      <w:sz w:val="20"/>
      <w:szCs w:val="20"/>
    </w:rPr>
  </w:style>
  <w:style w:type="character" w:customStyle="1" w:styleId="Tekstpodstawowywcity3Znak">
    <w:name w:val="Tekst podstawowy wcięty 3 Znak"/>
    <w:link w:val="Tekstpodstawowywcity3"/>
    <w:locked/>
    <w:rsid w:val="00CE34B0"/>
    <w:rPr>
      <w:rFonts w:ascii="Tahoma" w:hAnsi="Tahoma"/>
      <w:lang w:val="pl-PL" w:eastAsia="pl-PL" w:bidi="ar-SA"/>
    </w:rPr>
  </w:style>
  <w:style w:type="table" w:styleId="Tabela-Siatka">
    <w:name w:val="Table Grid"/>
    <w:basedOn w:val="Standardowy"/>
    <w:rsid w:val="001F16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owyStandardowy1">
    <w:name w:val="Standardowy.Standardowy1"/>
    <w:rsid w:val="001F1603"/>
    <w:rPr>
      <w:rFonts w:ascii="Garamond" w:hAnsi="Garamond"/>
      <w:sz w:val="26"/>
    </w:rPr>
  </w:style>
  <w:style w:type="paragraph" w:styleId="Tytu">
    <w:name w:val="Title"/>
    <w:basedOn w:val="Normalny"/>
    <w:link w:val="TytuZnak"/>
    <w:qFormat/>
    <w:rsid w:val="001F1603"/>
    <w:pPr>
      <w:jc w:val="center"/>
    </w:pPr>
    <w:rPr>
      <w:rFonts w:ascii="Times New Roman" w:hAnsi="Times New Roman"/>
      <w:b/>
      <w:szCs w:val="20"/>
      <w:lang w:val="en-US"/>
    </w:rPr>
  </w:style>
  <w:style w:type="character" w:customStyle="1" w:styleId="TytuZnak">
    <w:name w:val="Tytuł Znak"/>
    <w:link w:val="Tytu"/>
    <w:locked/>
    <w:rsid w:val="00CE34B0"/>
    <w:rPr>
      <w:b/>
      <w:sz w:val="26"/>
      <w:lang w:val="en-US" w:eastAsia="pl-PL" w:bidi="ar-SA"/>
    </w:rPr>
  </w:style>
  <w:style w:type="character" w:styleId="Numerstrony">
    <w:name w:val="page number"/>
    <w:basedOn w:val="Domylnaczcionkaakapitu"/>
    <w:rsid w:val="00132694"/>
  </w:style>
  <w:style w:type="paragraph" w:customStyle="1" w:styleId="Tekstpodstawowy21">
    <w:name w:val="Tekst podstawowy 21"/>
    <w:basedOn w:val="Normalny"/>
    <w:rsid w:val="003576BC"/>
    <w:pPr>
      <w:spacing w:line="280" w:lineRule="auto"/>
    </w:pPr>
    <w:rPr>
      <w:rFonts w:ascii="Arial" w:hAnsi="Arial"/>
      <w:i/>
      <w:sz w:val="20"/>
      <w:szCs w:val="20"/>
    </w:rPr>
  </w:style>
  <w:style w:type="paragraph" w:styleId="NormalnyWeb">
    <w:name w:val="Normal (Web)"/>
    <w:basedOn w:val="Normalny"/>
    <w:uiPriority w:val="99"/>
    <w:rsid w:val="00D05F2B"/>
    <w:pPr>
      <w:spacing w:before="100" w:beforeAutospacing="1" w:after="100" w:afterAutospacing="1"/>
      <w:jc w:val="both"/>
    </w:pPr>
    <w:rPr>
      <w:rFonts w:ascii="Times New Roman" w:hAnsi="Times New Roman"/>
      <w:sz w:val="20"/>
      <w:szCs w:val="20"/>
    </w:rPr>
  </w:style>
  <w:style w:type="paragraph" w:styleId="Podtytu">
    <w:name w:val="Subtitle"/>
    <w:basedOn w:val="Normalny"/>
    <w:link w:val="PodtytuZnak"/>
    <w:qFormat/>
    <w:rsid w:val="004C4664"/>
    <w:pPr>
      <w:jc w:val="center"/>
    </w:pPr>
    <w:rPr>
      <w:b/>
      <w:sz w:val="96"/>
      <w:szCs w:val="20"/>
    </w:rPr>
  </w:style>
  <w:style w:type="character" w:customStyle="1" w:styleId="PodtytuZnak">
    <w:name w:val="Podtytuł Znak"/>
    <w:link w:val="Podtytu"/>
    <w:locked/>
    <w:rsid w:val="00CE34B0"/>
    <w:rPr>
      <w:rFonts w:ascii="Garamond" w:hAnsi="Garamond"/>
      <w:b/>
      <w:sz w:val="96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4C4664"/>
    <w:pPr>
      <w:jc w:val="center"/>
    </w:pPr>
    <w:rPr>
      <w:b/>
      <w:sz w:val="5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ekstpodstawowy3Znak">
    <w:name w:val="Tekst podstawowy 3 Znak"/>
    <w:link w:val="Tekstpodstawowy3"/>
    <w:locked/>
    <w:rsid w:val="00CE34B0"/>
    <w:rPr>
      <w:rFonts w:ascii="Garamond" w:hAnsi="Garamond"/>
      <w:b/>
      <w:sz w:val="52"/>
      <w:szCs w:val="16"/>
      <w:lang w:val="pl-PL" w:eastAsia="pl-PL"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a-kontynuacja2">
    <w:name w:val="List Continue 2"/>
    <w:basedOn w:val="Lista-kontynuacja"/>
    <w:rsid w:val="004C4664"/>
    <w:pPr>
      <w:spacing w:after="160"/>
      <w:ind w:left="1080" w:hanging="360"/>
    </w:pPr>
    <w:rPr>
      <w:sz w:val="24"/>
      <w:szCs w:val="20"/>
    </w:rPr>
  </w:style>
  <w:style w:type="paragraph" w:styleId="Lista-kontynuacja">
    <w:name w:val="List Continue"/>
    <w:basedOn w:val="Normalny"/>
    <w:rsid w:val="004C4664"/>
    <w:pPr>
      <w:spacing w:after="120"/>
      <w:ind w:left="360"/>
    </w:pPr>
  </w:style>
  <w:style w:type="paragraph" w:styleId="Tekstpodstawowywcity">
    <w:name w:val="Body Text Indent"/>
    <w:basedOn w:val="Normalny"/>
    <w:link w:val="TekstpodstawowywcityZnak"/>
    <w:rsid w:val="004C4664"/>
    <w:pPr>
      <w:ind w:left="1418"/>
    </w:pPr>
    <w:rPr>
      <w:rFonts w:ascii="Tahoma" w:hAnsi="Tahoma" w:cs="Tahoma"/>
      <w:b/>
      <w:bCs/>
      <w:sz w:val="22"/>
    </w:rPr>
  </w:style>
  <w:style w:type="character" w:customStyle="1" w:styleId="TekstpodstawowywcityZnak">
    <w:name w:val="Tekst podstawowy wcięty Znak"/>
    <w:link w:val="Tekstpodstawowywcity"/>
    <w:locked/>
    <w:rsid w:val="00CE34B0"/>
    <w:rPr>
      <w:rFonts w:ascii="Tahoma" w:hAnsi="Tahoma" w:cs="Tahoma"/>
      <w:b/>
      <w:bCs/>
      <w:sz w:val="22"/>
      <w:szCs w:val="16"/>
      <w:lang w:val="pl-PL" w:eastAsia="pl-PL" w:bidi="ar-SA"/>
    </w:rPr>
  </w:style>
  <w:style w:type="paragraph" w:styleId="Spistreci3">
    <w:name w:val="toc 3"/>
    <w:basedOn w:val="Normalny"/>
    <w:next w:val="Normalny"/>
    <w:autoRedefine/>
    <w:semiHidden/>
    <w:rsid w:val="00A658D4"/>
    <w:pPr>
      <w:jc w:val="center"/>
    </w:pPr>
    <w:rPr>
      <w:rFonts w:ascii="Times New Roman" w:hAnsi="Times New Roman"/>
      <w:szCs w:val="24"/>
    </w:rPr>
  </w:style>
  <w:style w:type="paragraph" w:styleId="Spistreci4">
    <w:name w:val="toc 4"/>
    <w:basedOn w:val="Normalny"/>
    <w:next w:val="Normalny"/>
    <w:autoRedefine/>
    <w:semiHidden/>
    <w:rsid w:val="004C4664"/>
    <w:pPr>
      <w:ind w:left="780"/>
    </w:pPr>
    <w:rPr>
      <w:rFonts w:ascii="Times New Roman" w:hAnsi="Times New Roman"/>
      <w:szCs w:val="24"/>
    </w:rPr>
  </w:style>
  <w:style w:type="paragraph" w:styleId="Spistreci5">
    <w:name w:val="toc 5"/>
    <w:basedOn w:val="Normalny"/>
    <w:next w:val="Normalny"/>
    <w:autoRedefine/>
    <w:semiHidden/>
    <w:rsid w:val="004C4664"/>
    <w:pPr>
      <w:ind w:left="1040"/>
    </w:pPr>
    <w:rPr>
      <w:rFonts w:ascii="Times New Roman" w:hAnsi="Times New Roman"/>
      <w:szCs w:val="24"/>
    </w:rPr>
  </w:style>
  <w:style w:type="paragraph" w:styleId="Spistreci6">
    <w:name w:val="toc 6"/>
    <w:basedOn w:val="Normalny"/>
    <w:next w:val="Normalny"/>
    <w:autoRedefine/>
    <w:semiHidden/>
    <w:rsid w:val="004C4664"/>
    <w:pPr>
      <w:ind w:left="1300"/>
    </w:pPr>
    <w:rPr>
      <w:rFonts w:ascii="Times New Roman" w:hAnsi="Times New Roman"/>
      <w:szCs w:val="24"/>
    </w:rPr>
  </w:style>
  <w:style w:type="paragraph" w:styleId="Spistreci7">
    <w:name w:val="toc 7"/>
    <w:basedOn w:val="Normalny"/>
    <w:next w:val="Normalny"/>
    <w:autoRedefine/>
    <w:semiHidden/>
    <w:rsid w:val="004C4664"/>
    <w:pPr>
      <w:ind w:left="1560"/>
    </w:pPr>
    <w:rPr>
      <w:rFonts w:ascii="Times New Roman" w:hAnsi="Times New Roman"/>
      <w:szCs w:val="24"/>
    </w:rPr>
  </w:style>
  <w:style w:type="paragraph" w:styleId="Spistreci8">
    <w:name w:val="toc 8"/>
    <w:basedOn w:val="Normalny"/>
    <w:next w:val="Normalny"/>
    <w:autoRedefine/>
    <w:semiHidden/>
    <w:rsid w:val="004C4664"/>
    <w:pPr>
      <w:ind w:left="1820"/>
    </w:pPr>
    <w:rPr>
      <w:rFonts w:ascii="Times New Roman" w:hAnsi="Times New Roman"/>
      <w:szCs w:val="24"/>
    </w:rPr>
  </w:style>
  <w:style w:type="paragraph" w:styleId="Spistreci9">
    <w:name w:val="toc 9"/>
    <w:basedOn w:val="Normalny"/>
    <w:next w:val="Normalny"/>
    <w:autoRedefine/>
    <w:semiHidden/>
    <w:rsid w:val="004C4664"/>
    <w:pPr>
      <w:ind w:left="2080"/>
    </w:pPr>
    <w:rPr>
      <w:rFonts w:ascii="Times New Roman" w:hAnsi="Times New Roman"/>
      <w:szCs w:val="24"/>
    </w:rPr>
  </w:style>
  <w:style w:type="character" w:styleId="Odwoaniedokomentarza">
    <w:name w:val="annotation reference"/>
    <w:semiHidden/>
    <w:rsid w:val="004C466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4C4664"/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CE34B0"/>
    <w:rPr>
      <w:rFonts w:ascii="Garamond" w:hAnsi="Garamond"/>
      <w:lang w:val="pl-PL" w:eastAsia="pl-PL" w:bidi="ar-SA"/>
    </w:rPr>
  </w:style>
  <w:style w:type="paragraph" w:styleId="Legenda">
    <w:name w:val="caption"/>
    <w:basedOn w:val="Normalny"/>
    <w:next w:val="Normalny"/>
    <w:qFormat/>
    <w:rsid w:val="004C4664"/>
    <w:pPr>
      <w:spacing w:before="120" w:after="120"/>
    </w:pPr>
    <w:rPr>
      <w:rFonts w:ascii="Times New Roman" w:hAnsi="Times New Roman"/>
      <w:b/>
      <w:sz w:val="20"/>
      <w:szCs w:val="20"/>
    </w:rPr>
  </w:style>
  <w:style w:type="paragraph" w:styleId="Lista">
    <w:name w:val="List"/>
    <w:basedOn w:val="Tekstpodstawowy"/>
    <w:rsid w:val="004C4664"/>
    <w:pPr>
      <w:tabs>
        <w:tab w:val="left" w:pos="720"/>
      </w:tabs>
      <w:spacing w:after="80"/>
      <w:ind w:left="720" w:hanging="360"/>
    </w:pPr>
    <w:rPr>
      <w:rFonts w:ascii="Garamond" w:hAnsi="Garamond" w:cs="Times New Roman"/>
      <w:bCs w:val="0"/>
      <w:sz w:val="24"/>
      <w:szCs w:val="20"/>
    </w:rPr>
  </w:style>
  <w:style w:type="character" w:styleId="UyteHipercze">
    <w:name w:val="FollowedHyperlink"/>
    <w:aliases w:val="OdwiedzoneHiperłącze"/>
    <w:rsid w:val="004C4664"/>
    <w:rPr>
      <w:color w:val="800080"/>
      <w:u w:val="single"/>
    </w:rPr>
  </w:style>
  <w:style w:type="paragraph" w:styleId="Tekstpodstawowywcity2">
    <w:name w:val="Body Text Indent 2"/>
    <w:basedOn w:val="Normalny"/>
    <w:link w:val="Tekstpodstawowywcity2Znak"/>
    <w:rsid w:val="004C4664"/>
    <w:pPr>
      <w:ind w:firstLine="709"/>
      <w:jc w:val="both"/>
    </w:pPr>
    <w:rPr>
      <w:rFonts w:ascii="Tahoma" w:hAnsi="Tahoma"/>
      <w:sz w:val="20"/>
    </w:rPr>
  </w:style>
  <w:style w:type="character" w:customStyle="1" w:styleId="Tekstpodstawowywcity2Znak">
    <w:name w:val="Tekst podstawowy wcięty 2 Znak"/>
    <w:link w:val="Tekstpodstawowywcity2"/>
    <w:locked/>
    <w:rsid w:val="00CE34B0"/>
    <w:rPr>
      <w:rFonts w:ascii="Tahoma" w:hAnsi="Tahoma"/>
      <w:szCs w:val="16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C466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CE34B0"/>
    <w:rPr>
      <w:rFonts w:ascii="Garamond" w:hAnsi="Garamond"/>
      <w:b/>
      <w:bCs/>
      <w:lang w:val="pl-PL" w:eastAsia="pl-PL" w:bidi="ar-SA"/>
    </w:rPr>
  </w:style>
  <w:style w:type="paragraph" w:styleId="Tekstdymka">
    <w:name w:val="Balloon Text"/>
    <w:basedOn w:val="Normalny"/>
    <w:link w:val="TekstdymkaZnak"/>
    <w:semiHidden/>
    <w:rsid w:val="004C4664"/>
    <w:rPr>
      <w:rFonts w:ascii="Tahoma" w:hAnsi="Tahoma" w:cs="Tahoma"/>
      <w:sz w:val="16"/>
    </w:rPr>
  </w:style>
  <w:style w:type="character" w:customStyle="1" w:styleId="TekstdymkaZnak">
    <w:name w:val="Tekst dymka Znak"/>
    <w:link w:val="Tekstdymka"/>
    <w:semiHidden/>
    <w:locked/>
    <w:rsid w:val="00CE34B0"/>
    <w:rPr>
      <w:rFonts w:ascii="Tahoma" w:hAnsi="Tahoma" w:cs="Tahoma"/>
      <w:sz w:val="16"/>
      <w:szCs w:val="16"/>
      <w:lang w:val="pl-PL" w:eastAsia="pl-PL" w:bidi="ar-SA"/>
    </w:rPr>
  </w:style>
  <w:style w:type="paragraph" w:customStyle="1" w:styleId="Tekstpodstawowywcity31">
    <w:name w:val="Tekst podstawowy wcięty 31"/>
    <w:basedOn w:val="Normalny"/>
    <w:rsid w:val="004C4664"/>
    <w:pPr>
      <w:widowControl w:val="0"/>
      <w:spacing w:line="260" w:lineRule="auto"/>
      <w:ind w:left="40"/>
    </w:pPr>
    <w:rPr>
      <w:rFonts w:ascii="Arial" w:hAnsi="Arial"/>
      <w:sz w:val="24"/>
      <w:szCs w:val="20"/>
    </w:rPr>
  </w:style>
  <w:style w:type="paragraph" w:styleId="Mapadokumentu">
    <w:name w:val="Document Map"/>
    <w:basedOn w:val="Normalny"/>
    <w:link w:val="MapadokumentuZnak"/>
    <w:semiHidden/>
    <w:rsid w:val="004C4664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link w:val="Mapadokumentu"/>
    <w:semiHidden/>
    <w:locked/>
    <w:rsid w:val="00CE34B0"/>
    <w:rPr>
      <w:rFonts w:ascii="Tahoma" w:hAnsi="Tahoma" w:cs="Tahoma"/>
      <w:sz w:val="26"/>
      <w:szCs w:val="16"/>
      <w:lang w:val="pl-PL" w:eastAsia="pl-PL" w:bidi="ar-SA"/>
    </w:rPr>
  </w:style>
  <w:style w:type="paragraph" w:customStyle="1" w:styleId="1">
    <w:name w:val="1"/>
    <w:basedOn w:val="Normalny"/>
    <w:rsid w:val="004C4664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</w:rPr>
  </w:style>
  <w:style w:type="character" w:styleId="Pogrubienie">
    <w:name w:val="Strong"/>
    <w:qFormat/>
    <w:rsid w:val="00D73101"/>
    <w:rPr>
      <w:b/>
      <w:bCs/>
    </w:rPr>
  </w:style>
  <w:style w:type="paragraph" w:customStyle="1" w:styleId="ust">
    <w:name w:val="ust"/>
    <w:rsid w:val="00D73101"/>
    <w:pPr>
      <w:spacing w:before="60" w:after="60"/>
      <w:ind w:left="426" w:hanging="284"/>
      <w:jc w:val="both"/>
    </w:pPr>
    <w:rPr>
      <w:sz w:val="24"/>
    </w:rPr>
  </w:style>
  <w:style w:type="character" w:customStyle="1" w:styleId="dane1">
    <w:name w:val="dane1"/>
    <w:rsid w:val="004D5E4B"/>
    <w:rPr>
      <w:color w:val="0000CD"/>
    </w:rPr>
  </w:style>
  <w:style w:type="paragraph" w:customStyle="1" w:styleId="ZnakZnak1ZnakZnak">
    <w:name w:val="Znak Znak1 Znak Znak"/>
    <w:basedOn w:val="Normalny"/>
    <w:rsid w:val="00D33A26"/>
    <w:rPr>
      <w:rFonts w:ascii="Arial" w:hAnsi="Arial" w:cs="Arial"/>
      <w:sz w:val="24"/>
      <w:szCs w:val="24"/>
    </w:rPr>
  </w:style>
  <w:style w:type="paragraph" w:customStyle="1" w:styleId="ZnakZnak1Znak">
    <w:name w:val="Znak Znak1 Znak"/>
    <w:basedOn w:val="Normalny"/>
    <w:rsid w:val="00D07AA5"/>
    <w:rPr>
      <w:rFonts w:ascii="Arial" w:hAnsi="Arial" w:cs="Arial"/>
      <w:sz w:val="24"/>
      <w:szCs w:val="24"/>
    </w:rPr>
  </w:style>
  <w:style w:type="paragraph" w:customStyle="1" w:styleId="StandardowyStandardowy12">
    <w:name w:val="Standardowy.Standardowy12"/>
    <w:rsid w:val="009163EA"/>
    <w:rPr>
      <w:rFonts w:ascii="Garamond" w:hAnsi="Garamond"/>
      <w:sz w:val="26"/>
    </w:rPr>
  </w:style>
  <w:style w:type="paragraph" w:customStyle="1" w:styleId="StandardowyStandardowy11">
    <w:name w:val="Standardowy.Standardowy11"/>
    <w:rsid w:val="00EB5077"/>
    <w:rPr>
      <w:rFonts w:ascii="Garamond" w:hAnsi="Garamond"/>
      <w:sz w:val="26"/>
    </w:rPr>
  </w:style>
  <w:style w:type="paragraph" w:styleId="HTML-wstpniesformatowany">
    <w:name w:val="HTML Preformatted"/>
    <w:basedOn w:val="Normalny"/>
    <w:link w:val="HTML-wstpniesformatowanyZnak"/>
    <w:rsid w:val="00EB50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locked/>
    <w:rsid w:val="00CE34B0"/>
    <w:rPr>
      <w:rFonts w:ascii="Courier New" w:hAnsi="Courier New" w:cs="Courier New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semiHidden/>
    <w:unhideWhenUsed/>
    <w:rsid w:val="00EB5077"/>
  </w:style>
  <w:style w:type="character" w:customStyle="1" w:styleId="TekstprzypisukocowegoZnak">
    <w:name w:val="Tekst przypisu końcowego Znak"/>
    <w:link w:val="Tekstprzypisukocowego"/>
    <w:semiHidden/>
    <w:rsid w:val="00EB5077"/>
    <w:rPr>
      <w:rFonts w:ascii="Garamond" w:hAnsi="Garamond"/>
      <w:sz w:val="26"/>
      <w:szCs w:val="16"/>
      <w:lang w:val="pl-PL" w:eastAsia="pl-PL" w:bidi="ar-SA"/>
    </w:rPr>
  </w:style>
  <w:style w:type="paragraph" w:customStyle="1" w:styleId="ZnakZnak1">
    <w:name w:val="Znak Znak1"/>
    <w:basedOn w:val="Normalny"/>
    <w:rsid w:val="00EB5077"/>
    <w:rPr>
      <w:rFonts w:ascii="Arial" w:hAnsi="Arial" w:cs="Arial"/>
      <w:sz w:val="24"/>
      <w:szCs w:val="24"/>
    </w:rPr>
  </w:style>
  <w:style w:type="paragraph" w:customStyle="1" w:styleId="Style21">
    <w:name w:val="Style21"/>
    <w:basedOn w:val="Normalny"/>
    <w:rsid w:val="006D4346"/>
    <w:pPr>
      <w:widowControl w:val="0"/>
      <w:autoSpaceDE w:val="0"/>
      <w:autoSpaceDN w:val="0"/>
      <w:adjustRightInd w:val="0"/>
      <w:spacing w:line="216" w:lineRule="exact"/>
      <w:jc w:val="center"/>
    </w:pPr>
    <w:rPr>
      <w:rFonts w:ascii="Verdana" w:hAnsi="Verdana" w:cs="Verdana"/>
      <w:sz w:val="24"/>
      <w:szCs w:val="24"/>
    </w:rPr>
  </w:style>
  <w:style w:type="paragraph" w:customStyle="1" w:styleId="Style34">
    <w:name w:val="Style34"/>
    <w:basedOn w:val="Normalny"/>
    <w:rsid w:val="006D4346"/>
    <w:pPr>
      <w:widowControl w:val="0"/>
      <w:autoSpaceDE w:val="0"/>
      <w:autoSpaceDN w:val="0"/>
      <w:adjustRightInd w:val="0"/>
      <w:spacing w:line="221" w:lineRule="exact"/>
    </w:pPr>
    <w:rPr>
      <w:rFonts w:ascii="Verdana" w:hAnsi="Verdana" w:cs="Verdana"/>
      <w:sz w:val="24"/>
      <w:szCs w:val="24"/>
    </w:rPr>
  </w:style>
  <w:style w:type="character" w:customStyle="1" w:styleId="FontStyle72">
    <w:name w:val="Font Style72"/>
    <w:rsid w:val="006D4346"/>
    <w:rPr>
      <w:rFonts w:ascii="Verdana" w:hAnsi="Verdana" w:cs="Verdana"/>
      <w:color w:val="000000"/>
      <w:sz w:val="18"/>
      <w:szCs w:val="18"/>
    </w:rPr>
  </w:style>
  <w:style w:type="character" w:customStyle="1" w:styleId="BodyTextIndentChar">
    <w:name w:val="Body Text Indent Char"/>
    <w:link w:val="BodyTextIndent1"/>
    <w:locked/>
    <w:rsid w:val="00CE34B0"/>
    <w:rPr>
      <w:rFonts w:ascii="Tahoma" w:eastAsia="SimSun" w:hAnsi="Tahoma"/>
      <w:b/>
      <w:bCs/>
      <w:sz w:val="16"/>
      <w:szCs w:val="16"/>
      <w:lang w:val="pl-PL" w:eastAsia="pl-PL" w:bidi="ar-SA"/>
    </w:rPr>
  </w:style>
  <w:style w:type="paragraph" w:customStyle="1" w:styleId="BodyTextIndent1">
    <w:name w:val="Body Text Indent1"/>
    <w:basedOn w:val="Normalny"/>
    <w:link w:val="BodyTextIndentChar"/>
    <w:rsid w:val="00CE34B0"/>
    <w:pPr>
      <w:ind w:left="1418"/>
    </w:pPr>
    <w:rPr>
      <w:rFonts w:ascii="Tahoma" w:eastAsia="SimSun" w:hAnsi="Tahoma"/>
      <w:b/>
      <w:bCs/>
      <w:sz w:val="16"/>
    </w:rPr>
  </w:style>
  <w:style w:type="paragraph" w:styleId="Tekstpodstawowyzwciciem">
    <w:name w:val="Body Text First Indent"/>
    <w:basedOn w:val="Tekstpodstawowy"/>
    <w:link w:val="TekstpodstawowyzwciciemZnak"/>
    <w:rsid w:val="00CE34B0"/>
    <w:pPr>
      <w:ind w:firstLine="360"/>
    </w:pPr>
    <w:rPr>
      <w:rFonts w:ascii="Garamond" w:hAnsi="Garamond" w:cs="Garamond"/>
      <w:bCs w:val="0"/>
      <w:sz w:val="26"/>
      <w:szCs w:val="26"/>
    </w:rPr>
  </w:style>
  <w:style w:type="character" w:customStyle="1" w:styleId="TekstpodstawowyzwciciemZnak">
    <w:name w:val="Tekst podstawowy z wcięciem Znak"/>
    <w:link w:val="Tekstpodstawowyzwciciem"/>
    <w:locked/>
    <w:rsid w:val="00CE34B0"/>
    <w:rPr>
      <w:rFonts w:ascii="Garamond" w:hAnsi="Garamond" w:cs="Garamond"/>
      <w:bCs/>
      <w:sz w:val="26"/>
      <w:szCs w:val="26"/>
      <w:lang w:val="pl-PL" w:eastAsia="pl-PL" w:bidi="ar-SA"/>
    </w:rPr>
  </w:style>
  <w:style w:type="paragraph" w:styleId="Tekstpodstawowyzwciciem2">
    <w:name w:val="Body Text First Indent 2"/>
    <w:basedOn w:val="Tekstpodstawowywcity"/>
    <w:link w:val="Tekstpodstawowyzwciciem2Znak"/>
    <w:rsid w:val="00CE34B0"/>
    <w:pPr>
      <w:ind w:left="360" w:firstLine="360"/>
    </w:pPr>
    <w:rPr>
      <w:rFonts w:ascii="Garamond" w:hAnsi="Garamond" w:cs="Garamond"/>
      <w:b w:val="0"/>
      <w:bCs w:val="0"/>
      <w:sz w:val="26"/>
      <w:szCs w:val="26"/>
    </w:rPr>
  </w:style>
  <w:style w:type="character" w:customStyle="1" w:styleId="Tekstpodstawowyzwciciem2Znak">
    <w:name w:val="Tekst podstawowy z wcięciem 2 Znak"/>
    <w:link w:val="Tekstpodstawowyzwciciem2"/>
    <w:locked/>
    <w:rsid w:val="00CE34B0"/>
    <w:rPr>
      <w:rFonts w:ascii="Garamond" w:hAnsi="Garamond" w:cs="Garamond"/>
      <w:b/>
      <w:bCs/>
      <w:sz w:val="26"/>
      <w:szCs w:val="26"/>
      <w:lang w:val="pl-PL" w:eastAsia="pl-PL" w:bidi="ar-SA"/>
    </w:rPr>
  </w:style>
  <w:style w:type="paragraph" w:customStyle="1" w:styleId="BodyText31">
    <w:name w:val="Body Text 31"/>
    <w:basedOn w:val="Normalny"/>
    <w:rsid w:val="00CE34B0"/>
    <w:pPr>
      <w:widowControl w:val="0"/>
      <w:spacing w:line="260" w:lineRule="auto"/>
      <w:jc w:val="both"/>
    </w:pPr>
    <w:rPr>
      <w:rFonts w:cs="Garamond"/>
      <w:sz w:val="24"/>
      <w:szCs w:val="24"/>
    </w:rPr>
  </w:style>
  <w:style w:type="paragraph" w:customStyle="1" w:styleId="BodyText21">
    <w:name w:val="Body Text 21"/>
    <w:basedOn w:val="Normalny"/>
    <w:rsid w:val="00CE34B0"/>
    <w:pPr>
      <w:spacing w:line="280" w:lineRule="auto"/>
    </w:pPr>
    <w:rPr>
      <w:rFonts w:ascii="Arial" w:hAnsi="Arial" w:cs="Arial"/>
      <w:i/>
      <w:iCs/>
      <w:sz w:val="20"/>
      <w:szCs w:val="20"/>
    </w:rPr>
  </w:style>
  <w:style w:type="paragraph" w:customStyle="1" w:styleId="BodyTextIndent31">
    <w:name w:val="Body Text Indent 31"/>
    <w:basedOn w:val="Normalny"/>
    <w:rsid w:val="00CE34B0"/>
    <w:pPr>
      <w:widowControl w:val="0"/>
      <w:spacing w:line="260" w:lineRule="auto"/>
      <w:ind w:left="40"/>
    </w:pPr>
    <w:rPr>
      <w:rFonts w:ascii="Arial" w:hAnsi="Arial" w:cs="Arial"/>
      <w:sz w:val="24"/>
      <w:szCs w:val="24"/>
    </w:rPr>
  </w:style>
  <w:style w:type="paragraph" w:styleId="Lista2">
    <w:name w:val="List 2"/>
    <w:basedOn w:val="Normalny"/>
    <w:rsid w:val="00CE34B0"/>
    <w:pPr>
      <w:ind w:left="566" w:hanging="283"/>
    </w:pPr>
    <w:rPr>
      <w:rFonts w:cs="Garamond"/>
      <w:szCs w:val="26"/>
    </w:rPr>
  </w:style>
  <w:style w:type="paragraph" w:styleId="Lista3">
    <w:name w:val="List 3"/>
    <w:basedOn w:val="Normalny"/>
    <w:rsid w:val="00CE34B0"/>
    <w:pPr>
      <w:ind w:left="849" w:hanging="283"/>
    </w:pPr>
    <w:rPr>
      <w:rFonts w:cs="Garamond"/>
      <w:szCs w:val="26"/>
    </w:rPr>
  </w:style>
  <w:style w:type="paragraph" w:styleId="Listapunktowana2">
    <w:name w:val="List Bullet 2"/>
    <w:basedOn w:val="Normalny"/>
    <w:rsid w:val="00CE34B0"/>
    <w:pPr>
      <w:numPr>
        <w:numId w:val="1"/>
      </w:numPr>
      <w:tabs>
        <w:tab w:val="num" w:pos="643"/>
      </w:tabs>
      <w:ind w:left="643"/>
    </w:pPr>
    <w:rPr>
      <w:rFonts w:cs="Garamond"/>
      <w:szCs w:val="26"/>
    </w:rPr>
  </w:style>
  <w:style w:type="paragraph" w:styleId="Listapunktowana3">
    <w:name w:val="List Bullet 3"/>
    <w:basedOn w:val="Normalny"/>
    <w:rsid w:val="00CE34B0"/>
    <w:pPr>
      <w:numPr>
        <w:numId w:val="2"/>
      </w:numPr>
      <w:tabs>
        <w:tab w:val="num" w:pos="926"/>
      </w:tabs>
      <w:ind w:left="926"/>
    </w:pPr>
    <w:rPr>
      <w:rFonts w:cs="Garamond"/>
      <w:szCs w:val="26"/>
    </w:rPr>
  </w:style>
  <w:style w:type="paragraph" w:styleId="Wcicienormalne">
    <w:name w:val="Normal Indent"/>
    <w:basedOn w:val="Normalny"/>
    <w:rsid w:val="00CE34B0"/>
    <w:pPr>
      <w:ind w:left="708"/>
    </w:pPr>
    <w:rPr>
      <w:rFonts w:cs="Garamond"/>
      <w:szCs w:val="26"/>
    </w:rPr>
  </w:style>
  <w:style w:type="character" w:customStyle="1" w:styleId="EndnoteTextChar">
    <w:name w:val="Endnote Text Char"/>
    <w:semiHidden/>
    <w:locked/>
    <w:rsid w:val="00C214C9"/>
    <w:rPr>
      <w:rFonts w:ascii="Garamond" w:hAnsi="Garamond" w:cs="Garamond"/>
      <w:sz w:val="26"/>
      <w:szCs w:val="26"/>
      <w:lang w:val="pl-PL" w:eastAsia="pl-PL" w:bidi="ar-SA"/>
    </w:rPr>
  </w:style>
  <w:style w:type="character" w:customStyle="1" w:styleId="ZnakZnak14">
    <w:name w:val="Znak Znak14"/>
    <w:rsid w:val="00A42B56"/>
    <w:rPr>
      <w:rFonts w:ascii="Tahoma" w:hAnsi="Tahoma" w:cs="Tahoma"/>
      <w:b/>
      <w:sz w:val="24"/>
      <w:szCs w:val="16"/>
      <w:lang w:val="pl-PL" w:eastAsia="pl-PL" w:bidi="ar-SA"/>
    </w:rPr>
  </w:style>
  <w:style w:type="character" w:customStyle="1" w:styleId="ZnakZnak12">
    <w:name w:val="Znak Znak12"/>
    <w:rsid w:val="00A42B56"/>
    <w:rPr>
      <w:rFonts w:ascii="Tahoma" w:hAnsi="Tahoma" w:cs="Tahoma"/>
      <w:i/>
      <w:sz w:val="22"/>
      <w:szCs w:val="16"/>
      <w:lang w:val="pl-PL" w:eastAsia="pl-PL" w:bidi="ar-SA"/>
    </w:rPr>
  </w:style>
  <w:style w:type="character" w:customStyle="1" w:styleId="NagwekstronyZnakZnak">
    <w:name w:val="Nagłówek strony Znak Znak"/>
    <w:rsid w:val="008E16A4"/>
    <w:rPr>
      <w:rFonts w:ascii="Garamond" w:hAnsi="Garamond"/>
      <w:sz w:val="26"/>
      <w:szCs w:val="16"/>
      <w:lang w:val="pl-PL" w:eastAsia="pl-PL" w:bidi="ar-SA"/>
    </w:rPr>
  </w:style>
  <w:style w:type="paragraph" w:customStyle="1" w:styleId="ZnakZnak1ZnakZnakZnak">
    <w:name w:val="Znak Znak1 Znak Znak Znak"/>
    <w:basedOn w:val="Normalny"/>
    <w:rsid w:val="008E16A4"/>
    <w:rPr>
      <w:rFonts w:ascii="Arial" w:hAnsi="Arial" w:cs="Arial"/>
      <w:sz w:val="24"/>
      <w:szCs w:val="24"/>
    </w:rPr>
  </w:style>
  <w:style w:type="character" w:customStyle="1" w:styleId="HeaderChar">
    <w:name w:val="Header Char"/>
    <w:aliases w:val="Nagłówek strony Char"/>
    <w:locked/>
    <w:rsid w:val="00B14B3E"/>
    <w:rPr>
      <w:rFonts w:ascii="Garamond" w:hAnsi="Garamond"/>
      <w:sz w:val="26"/>
      <w:szCs w:val="16"/>
      <w:lang w:val="pl-PL" w:eastAsia="pl-PL" w:bidi="ar-SA"/>
    </w:rPr>
  </w:style>
  <w:style w:type="paragraph" w:customStyle="1" w:styleId="StandardowyStandardowy13">
    <w:name w:val="Standardowy.Standardowy13"/>
    <w:rsid w:val="006F433B"/>
    <w:rPr>
      <w:rFonts w:ascii="Garamond" w:hAnsi="Garamond"/>
      <w:sz w:val="26"/>
    </w:rPr>
  </w:style>
  <w:style w:type="paragraph" w:customStyle="1" w:styleId="StandardowyStandardowy1Standardowy11">
    <w:name w:val="Standardowy.Standardowy1.Standardowy11"/>
    <w:rsid w:val="006F433B"/>
    <w:rPr>
      <w:rFonts w:ascii="Garamond" w:hAnsi="Garamond"/>
      <w:sz w:val="26"/>
    </w:rPr>
  </w:style>
  <w:style w:type="character" w:customStyle="1" w:styleId="Heading6Char">
    <w:name w:val="Heading 6 Char"/>
    <w:locked/>
    <w:rsid w:val="00BA7FEF"/>
    <w:rPr>
      <w:rFonts w:ascii="Tahoma" w:hAnsi="Tahoma" w:cs="Tahoma"/>
      <w:i/>
      <w:sz w:val="22"/>
      <w:szCs w:val="16"/>
      <w:lang w:val="pl-PL" w:eastAsia="pl-PL" w:bidi="ar-SA"/>
    </w:rPr>
  </w:style>
  <w:style w:type="character" w:customStyle="1" w:styleId="Heading4Char">
    <w:name w:val="Heading 4 Char"/>
    <w:locked/>
    <w:rsid w:val="00BA7FEF"/>
    <w:rPr>
      <w:rFonts w:ascii="Tahoma" w:hAnsi="Tahoma" w:cs="Tahoma"/>
      <w:b/>
      <w:sz w:val="24"/>
      <w:szCs w:val="16"/>
      <w:lang w:val="pl-PL" w:eastAsia="pl-PL" w:bidi="ar-SA"/>
    </w:rPr>
  </w:style>
  <w:style w:type="paragraph" w:styleId="Bezodstpw">
    <w:name w:val="No Spacing"/>
    <w:qFormat/>
    <w:rsid w:val="007B58E5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rsid w:val="007B58E5"/>
    <w:rPr>
      <w:rFonts w:ascii="Calibri" w:hAnsi="Calibri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7B58E5"/>
    <w:rPr>
      <w:rFonts w:ascii="Calibri" w:hAnsi="Calibri"/>
      <w:sz w:val="20"/>
      <w:szCs w:val="20"/>
      <w:lang w:eastAsia="en-US"/>
    </w:rPr>
  </w:style>
  <w:style w:type="character" w:styleId="Odwoanieprzypisudolnego">
    <w:name w:val="footnote reference"/>
    <w:aliases w:val="Footnote symbol"/>
    <w:rsid w:val="007B58E5"/>
    <w:rPr>
      <w:rFonts w:cs="Times New Roman"/>
      <w:vertAlign w:val="superscript"/>
    </w:rPr>
  </w:style>
  <w:style w:type="paragraph" w:customStyle="1" w:styleId="Default">
    <w:name w:val="Default"/>
    <w:rsid w:val="00814E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E74DE9"/>
    <w:pPr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Znak17">
    <w:name w:val="Znak17"/>
    <w:basedOn w:val="Normalny"/>
    <w:rsid w:val="009D0B70"/>
    <w:rPr>
      <w:rFonts w:ascii="Arial" w:hAnsi="Arial" w:cs="Arial"/>
      <w:sz w:val="24"/>
      <w:szCs w:val="24"/>
    </w:rPr>
  </w:style>
  <w:style w:type="paragraph" w:styleId="Akapitzlist">
    <w:name w:val="List Paragraph"/>
    <w:basedOn w:val="Normalny"/>
    <w:qFormat/>
    <w:rsid w:val="00027AB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ZnakZnak1ZnakZnakZnakZnak">
    <w:name w:val="Znak Znak1 Znak Znak Znak Znak"/>
    <w:basedOn w:val="Normalny"/>
    <w:rsid w:val="00B16BA6"/>
    <w:rPr>
      <w:rFonts w:ascii="Arial" w:hAnsi="Arial" w:cs="Arial"/>
      <w:sz w:val="24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577F8B"/>
  </w:style>
  <w:style w:type="paragraph" w:customStyle="1" w:styleId="Tekstpodstawowy310">
    <w:name w:val="Tekst podstawowy 31"/>
    <w:basedOn w:val="Normalny"/>
    <w:rsid w:val="00577F8B"/>
    <w:pPr>
      <w:widowControl w:val="0"/>
      <w:spacing w:line="260" w:lineRule="auto"/>
      <w:jc w:val="both"/>
    </w:pPr>
    <w:rPr>
      <w:rFonts w:ascii="Times New Roman" w:hAnsi="Times New Roman"/>
      <w:sz w:val="24"/>
      <w:szCs w:val="20"/>
    </w:rPr>
  </w:style>
  <w:style w:type="table" w:customStyle="1" w:styleId="Tabela-Siatka1">
    <w:name w:val="Tabela - Siatka1"/>
    <w:basedOn w:val="Standardowy"/>
    <w:next w:val="Tabela-Siatka"/>
    <w:rsid w:val="00577F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podstawowy210">
    <w:name w:val="Tekst podstawowy 21"/>
    <w:basedOn w:val="Normalny"/>
    <w:rsid w:val="00577F8B"/>
    <w:pPr>
      <w:spacing w:line="280" w:lineRule="auto"/>
    </w:pPr>
    <w:rPr>
      <w:rFonts w:ascii="Arial" w:hAnsi="Arial"/>
      <w:i/>
      <w:sz w:val="20"/>
      <w:szCs w:val="20"/>
    </w:rPr>
  </w:style>
  <w:style w:type="paragraph" w:customStyle="1" w:styleId="Tekstpodstawowywcity310">
    <w:name w:val="Tekst podstawowy wcięty 31"/>
    <w:basedOn w:val="Normalny"/>
    <w:rsid w:val="00577F8B"/>
    <w:pPr>
      <w:widowControl w:val="0"/>
      <w:spacing w:line="260" w:lineRule="auto"/>
      <w:ind w:left="40"/>
    </w:pPr>
    <w:rPr>
      <w:rFonts w:ascii="Arial" w:hAnsi="Arial"/>
      <w:sz w:val="24"/>
      <w:szCs w:val="20"/>
    </w:rPr>
  </w:style>
  <w:style w:type="character" w:customStyle="1" w:styleId="ZnakZnak140">
    <w:name w:val="Znak Znak14"/>
    <w:rsid w:val="00577F8B"/>
    <w:rPr>
      <w:rFonts w:ascii="Tahoma" w:hAnsi="Tahoma" w:cs="Tahoma"/>
      <w:b/>
      <w:sz w:val="24"/>
      <w:szCs w:val="16"/>
      <w:lang w:val="pl-PL" w:eastAsia="pl-PL" w:bidi="ar-SA"/>
    </w:rPr>
  </w:style>
  <w:style w:type="character" w:customStyle="1" w:styleId="ZnakZnak120">
    <w:name w:val="Znak Znak12"/>
    <w:rsid w:val="00577F8B"/>
    <w:rPr>
      <w:rFonts w:ascii="Tahoma" w:hAnsi="Tahoma" w:cs="Tahoma"/>
      <w:i/>
      <w:sz w:val="22"/>
      <w:szCs w:val="16"/>
      <w:lang w:val="pl-PL" w:eastAsia="pl-PL" w:bidi="ar-SA"/>
    </w:rPr>
  </w:style>
  <w:style w:type="character" w:customStyle="1" w:styleId="BalloonTextChar">
    <w:name w:val="Balloon Text Char"/>
    <w:semiHidden/>
    <w:locked/>
    <w:rsid w:val="00577F8B"/>
    <w:rPr>
      <w:rFonts w:ascii="Tahoma" w:hAnsi="Tahoma" w:cs="Tahoma"/>
      <w:sz w:val="16"/>
      <w:szCs w:val="16"/>
      <w:lang w:val="pl-PL" w:eastAsia="pl-PL" w:bidi="ar-SA"/>
    </w:rPr>
  </w:style>
  <w:style w:type="paragraph" w:customStyle="1" w:styleId="Znak17ZnakZnak">
    <w:name w:val="Znak17 Znak Znak"/>
    <w:basedOn w:val="Normalny"/>
    <w:rsid w:val="00587264"/>
    <w:rPr>
      <w:rFonts w:ascii="Arial" w:hAnsi="Arial" w:cs="Arial"/>
      <w:sz w:val="24"/>
      <w:szCs w:val="24"/>
    </w:rPr>
  </w:style>
  <w:style w:type="character" w:customStyle="1" w:styleId="NagwekstronyZnakZnak1">
    <w:name w:val="Nagłówek strony Znak Znak1"/>
    <w:locked/>
    <w:rsid w:val="00F90537"/>
    <w:rPr>
      <w:rFonts w:ascii="Garamond" w:hAnsi="Garamond"/>
      <w:sz w:val="26"/>
      <w:szCs w:val="16"/>
      <w:lang w:val="pl-PL" w:eastAsia="pl-PL" w:bidi="ar-SA"/>
    </w:rPr>
  </w:style>
  <w:style w:type="character" w:customStyle="1" w:styleId="apple-converted-space">
    <w:name w:val="apple-converted-space"/>
    <w:rsid w:val="00F90537"/>
  </w:style>
  <w:style w:type="paragraph" w:customStyle="1" w:styleId="Znak17ZnakZnak0">
    <w:name w:val="Znak17 Znak Znak"/>
    <w:basedOn w:val="Normalny"/>
    <w:rsid w:val="00F90537"/>
    <w:rPr>
      <w:rFonts w:ascii="Arial" w:hAnsi="Arial" w:cs="Arial"/>
      <w:sz w:val="24"/>
      <w:szCs w:val="24"/>
    </w:rPr>
  </w:style>
  <w:style w:type="numbering" w:customStyle="1" w:styleId="Bezlisty2">
    <w:name w:val="Bez listy2"/>
    <w:next w:val="Bezlisty"/>
    <w:uiPriority w:val="99"/>
    <w:semiHidden/>
    <w:unhideWhenUsed/>
    <w:rsid w:val="00936D81"/>
  </w:style>
  <w:style w:type="paragraph" w:customStyle="1" w:styleId="ZnakZnak3">
    <w:name w:val="Znak Znak3"/>
    <w:basedOn w:val="Normalny"/>
    <w:rsid w:val="00016E88"/>
    <w:rPr>
      <w:rFonts w:ascii="Arial" w:hAnsi="Arial" w:cs="Arial"/>
      <w:sz w:val="24"/>
      <w:szCs w:val="24"/>
    </w:rPr>
  </w:style>
  <w:style w:type="character" w:customStyle="1" w:styleId="TekstprzypisudolnegoZnak">
    <w:name w:val="Tekst przypisu dolnego Znak"/>
    <w:link w:val="Tekstprzypisudolnego"/>
    <w:rsid w:val="00016E88"/>
    <w:rPr>
      <w:rFonts w:ascii="Calibri" w:hAnsi="Calibri"/>
      <w:lang w:eastAsia="en-US"/>
    </w:rPr>
  </w:style>
  <w:style w:type="character" w:styleId="Odwoanieprzypisukocowego">
    <w:name w:val="endnote reference"/>
    <w:rsid w:val="00F03374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773207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tlid-translation">
    <w:name w:val="tlid-translation"/>
    <w:rsid w:val="00386CF9"/>
  </w:style>
  <w:style w:type="character" w:customStyle="1" w:styleId="quotedtext">
    <w:name w:val="quotedtext"/>
    <w:rsid w:val="002E5CB8"/>
  </w:style>
  <w:style w:type="paragraph" w:customStyle="1" w:styleId="Standard">
    <w:name w:val="Standard"/>
    <w:rsid w:val="007D74AB"/>
    <w:pPr>
      <w:suppressAutoHyphens/>
      <w:textAlignment w:val="baseline"/>
    </w:pPr>
    <w:rPr>
      <w:rFonts w:eastAsia="Arial"/>
      <w:kern w:val="1"/>
      <w:sz w:val="24"/>
      <w:szCs w:val="24"/>
      <w:lang w:eastAsia="ar-SA"/>
    </w:rPr>
  </w:style>
  <w:style w:type="numbering" w:customStyle="1" w:styleId="WWNum31">
    <w:name w:val="WWNum31"/>
    <w:basedOn w:val="Bezlisty"/>
    <w:rsid w:val="006C616E"/>
    <w:pPr>
      <w:numPr>
        <w:numId w:val="38"/>
      </w:numPr>
    </w:pPr>
  </w:style>
  <w:style w:type="numbering" w:customStyle="1" w:styleId="WWNum33">
    <w:name w:val="WWNum33"/>
    <w:basedOn w:val="Bezlisty"/>
    <w:rsid w:val="006C616E"/>
    <w:pPr>
      <w:numPr>
        <w:numId w:val="28"/>
      </w:numPr>
    </w:pPr>
  </w:style>
  <w:style w:type="numbering" w:customStyle="1" w:styleId="WWNum34">
    <w:name w:val="WWNum34"/>
    <w:basedOn w:val="Bezlisty"/>
    <w:rsid w:val="006C616E"/>
    <w:pPr>
      <w:numPr>
        <w:numId w:val="37"/>
      </w:numPr>
    </w:pPr>
  </w:style>
  <w:style w:type="numbering" w:customStyle="1" w:styleId="WWNum311">
    <w:name w:val="WWNum311"/>
    <w:basedOn w:val="Bezlisty"/>
    <w:rsid w:val="004A1498"/>
    <w:pPr>
      <w:numPr>
        <w:numId w:val="1"/>
      </w:numPr>
    </w:pPr>
  </w:style>
  <w:style w:type="numbering" w:customStyle="1" w:styleId="WWNum331">
    <w:name w:val="WWNum331"/>
    <w:basedOn w:val="Bezlisty"/>
    <w:rsid w:val="004A1498"/>
    <w:pPr>
      <w:numPr>
        <w:numId w:val="3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3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5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13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8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9FC4AC-6D25-436D-A5AD-6D95583E4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218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Kraków, dnia 12</vt:lpstr>
    </vt:vector>
  </TitlesOfParts>
  <Company>HP</Company>
  <LinksUpToDate>false</LinksUpToDate>
  <CharactersWithSpaces>1527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Kraków, dnia 12</dc:title>
  <dc:subject/>
  <dc:creator>w</dc:creator>
  <cp:keywords/>
  <cp:lastModifiedBy>Mateusz Banaś</cp:lastModifiedBy>
  <cp:revision>9</cp:revision>
  <cp:lastPrinted>2022-03-22T09:13:00Z</cp:lastPrinted>
  <dcterms:created xsi:type="dcterms:W3CDTF">2025-05-09T08:52:00Z</dcterms:created>
  <dcterms:modified xsi:type="dcterms:W3CDTF">2025-10-03T09:51:00Z</dcterms:modified>
</cp:coreProperties>
</file>